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71E5" w:rsidRDefault="00D371E5" w:rsidP="006F04EA">
      <w:pPr>
        <w:pStyle w:val="BodyText"/>
        <w:rPr>
          <w:rFonts w:ascii="Arial" w:hAnsi="Arial" w:cs="Arial"/>
          <w:sz w:val="22"/>
          <w:szCs w:val="22"/>
        </w:rPr>
      </w:pPr>
    </w:p>
    <w:p w:rsidR="006F04EA" w:rsidRPr="00B910B8" w:rsidRDefault="006F04EA" w:rsidP="006F04EA">
      <w:pPr>
        <w:pStyle w:val="BodyText"/>
        <w:rPr>
          <w:rFonts w:ascii="Arial" w:hAnsi="Arial" w:cs="Arial"/>
          <w:sz w:val="22"/>
          <w:szCs w:val="22"/>
        </w:rPr>
      </w:pPr>
      <w:r w:rsidRPr="00B910B8">
        <w:rPr>
          <w:rFonts w:ascii="Arial" w:hAnsi="Arial" w:cs="Arial"/>
          <w:sz w:val="22"/>
          <w:szCs w:val="22"/>
        </w:rPr>
        <w:t>The ATMS Map is a tool that is used to monitor the current freeway conditions through detector data, incidents, and other information.  The ATMS Map should be open and viewable on a Control Room operator’s monitor at all times.  Listed below are instructions on the use of the ATMS Map.</w:t>
      </w:r>
    </w:p>
    <w:p w:rsidR="006F04EA" w:rsidRPr="00B910B8" w:rsidRDefault="006F04EA" w:rsidP="006F04EA">
      <w:pPr>
        <w:jc w:val="both"/>
        <w:rPr>
          <w:rFonts w:ascii="Arial" w:hAnsi="Arial" w:cs="Arial"/>
          <w:sz w:val="22"/>
          <w:szCs w:val="22"/>
        </w:rPr>
      </w:pPr>
    </w:p>
    <w:p w:rsidR="006F04EA" w:rsidRPr="00B910B8" w:rsidRDefault="006F04EA" w:rsidP="006F04EA">
      <w:pPr>
        <w:ind w:left="360"/>
        <w:jc w:val="both"/>
        <w:rPr>
          <w:rFonts w:ascii="Arial" w:hAnsi="Arial" w:cs="Arial"/>
          <w:sz w:val="22"/>
          <w:szCs w:val="22"/>
        </w:rPr>
      </w:pPr>
    </w:p>
    <w:p w:rsidR="006F04EA" w:rsidRPr="00B910B8" w:rsidRDefault="006F04EA" w:rsidP="006F04EA">
      <w:pPr>
        <w:pStyle w:val="BodyTextIndent"/>
        <w:ind w:left="0"/>
        <w:jc w:val="both"/>
        <w:rPr>
          <w:rFonts w:ascii="Arial" w:hAnsi="Arial" w:cs="Arial"/>
          <w:b/>
          <w:bCs/>
          <w:sz w:val="22"/>
          <w:szCs w:val="22"/>
        </w:rPr>
      </w:pPr>
      <w:r w:rsidRPr="00B910B8">
        <w:rPr>
          <w:rFonts w:ascii="Arial" w:hAnsi="Arial" w:cs="Arial"/>
          <w:b/>
          <w:bCs/>
          <w:sz w:val="22"/>
          <w:szCs w:val="22"/>
          <w:u w:val="single"/>
        </w:rPr>
        <w:t>Basic Map Functions</w:t>
      </w:r>
      <w:r w:rsidRPr="00B910B8">
        <w:rPr>
          <w:rFonts w:ascii="Arial" w:hAnsi="Arial" w:cs="Arial"/>
          <w:b/>
          <w:bCs/>
          <w:sz w:val="22"/>
          <w:szCs w:val="22"/>
        </w:rPr>
        <w:t xml:space="preserve"> </w:t>
      </w:r>
    </w:p>
    <w:p w:rsidR="006F04EA" w:rsidRPr="00B910B8" w:rsidRDefault="006F04EA" w:rsidP="006F04EA">
      <w:pPr>
        <w:pStyle w:val="BodyTextIndent"/>
        <w:jc w:val="both"/>
        <w:rPr>
          <w:rFonts w:ascii="Arial" w:hAnsi="Arial" w:cs="Arial"/>
          <w:sz w:val="22"/>
          <w:szCs w:val="22"/>
        </w:rPr>
      </w:pPr>
    </w:p>
    <w:p w:rsidR="006F04EA" w:rsidRPr="00B910B8" w:rsidRDefault="00D61D21" w:rsidP="006F04EA">
      <w:pPr>
        <w:pStyle w:val="BodyTextIndent"/>
        <w:ind w:left="0"/>
        <w:jc w:val="both"/>
        <w:rPr>
          <w:rFonts w:ascii="Arial" w:hAnsi="Arial" w:cs="Arial"/>
          <w:sz w:val="22"/>
          <w:szCs w:val="22"/>
        </w:rPr>
      </w:pPr>
      <w:r>
        <w:rPr>
          <w:rFonts w:ascii="Arial" w:hAnsi="Arial" w:cs="Arial"/>
          <w:sz w:val="22"/>
          <w:szCs w:val="22"/>
        </w:rPr>
        <w:pict>
          <v:oval id="_x0000_s1027" style="position:absolute;left:0;text-align:left;margin-left:3.25pt;margin-top:21.3pt;width:126pt;height:36pt;z-index:251603456;v-text-anchor:middle" filled="f" strokecolor="red" strokeweight=".79mm">
            <v:stroke color2="aqua" joinstyle="miter"/>
          </v:oval>
        </w:pict>
      </w:r>
      <w:r w:rsidR="006F04EA" w:rsidRPr="00B910B8">
        <w:rPr>
          <w:rFonts w:ascii="Arial" w:hAnsi="Arial" w:cs="Arial"/>
          <w:noProof/>
          <w:sz w:val="22"/>
          <w:szCs w:val="22"/>
          <w:lang w:eastAsia="en-US"/>
        </w:rPr>
        <w:drawing>
          <wp:inline distT="0" distB="0" distL="0" distR="0">
            <wp:extent cx="5473700" cy="1524000"/>
            <wp:effectExtent l="0" t="19050" r="69850" b="571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 cstate="print"/>
                    <a:srcRect/>
                    <a:stretch>
                      <a:fillRect/>
                    </a:stretch>
                  </pic:blipFill>
                  <pic:spPr bwMode="auto">
                    <a:xfrm>
                      <a:off x="0" y="0"/>
                      <a:ext cx="5473700" cy="1524000"/>
                    </a:xfrm>
                    <a:prstGeom prst="rect">
                      <a:avLst/>
                    </a:prstGeom>
                    <a:ln>
                      <a:noFill/>
                    </a:ln>
                    <a:effectLst>
                      <a:outerShdw blurRad="50800" dist="38100" dir="2700000" algn="tl" rotWithShape="0">
                        <a:prstClr val="black">
                          <a:alpha val="40000"/>
                        </a:prstClr>
                      </a:outerShdw>
                    </a:effectLst>
                  </pic:spPr>
                </pic:pic>
              </a:graphicData>
            </a:graphic>
          </wp:inline>
        </w:drawing>
      </w:r>
    </w:p>
    <w:p w:rsidR="006F04EA" w:rsidRPr="00B910B8" w:rsidRDefault="006F04EA" w:rsidP="006F04EA">
      <w:pPr>
        <w:pStyle w:val="BodyTextIndent"/>
        <w:ind w:left="0"/>
        <w:jc w:val="both"/>
        <w:rPr>
          <w:rFonts w:ascii="Arial" w:hAnsi="Arial" w:cs="Arial"/>
          <w:sz w:val="22"/>
          <w:szCs w:val="22"/>
        </w:rPr>
      </w:pPr>
    </w:p>
    <w:p w:rsidR="006F04EA" w:rsidRPr="00B910B8" w:rsidRDefault="006F04EA" w:rsidP="006F04EA">
      <w:pPr>
        <w:pStyle w:val="BodyTextIndent"/>
        <w:ind w:left="0"/>
        <w:jc w:val="both"/>
        <w:rPr>
          <w:rFonts w:ascii="Arial" w:hAnsi="Arial" w:cs="Arial"/>
          <w:sz w:val="22"/>
          <w:szCs w:val="22"/>
        </w:rPr>
      </w:pPr>
      <w:r w:rsidRPr="00B910B8">
        <w:rPr>
          <w:rFonts w:ascii="Arial" w:hAnsi="Arial" w:cs="Arial"/>
          <w:noProof/>
          <w:sz w:val="22"/>
          <w:szCs w:val="22"/>
          <w:lang w:eastAsia="en-US"/>
        </w:rPr>
        <w:drawing>
          <wp:inline distT="0" distB="0" distL="0" distR="0">
            <wp:extent cx="342900" cy="342900"/>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 cstate="print"/>
                    <a:srcRect/>
                    <a:stretch>
                      <a:fillRect/>
                    </a:stretch>
                  </pic:blipFill>
                  <pic:spPr bwMode="auto">
                    <a:xfrm>
                      <a:off x="0" y="0"/>
                      <a:ext cx="342900" cy="342900"/>
                    </a:xfrm>
                    <a:prstGeom prst="rect">
                      <a:avLst/>
                    </a:prstGeom>
                    <a:solidFill>
                      <a:srgbClr val="FFFFFF"/>
                    </a:solidFill>
                    <a:ln w="9525">
                      <a:noFill/>
                      <a:miter lim="800000"/>
                      <a:headEnd/>
                      <a:tailEnd/>
                    </a:ln>
                  </pic:spPr>
                </pic:pic>
              </a:graphicData>
            </a:graphic>
          </wp:inline>
        </w:drawing>
      </w:r>
      <w:r w:rsidRPr="00B910B8">
        <w:rPr>
          <w:rFonts w:ascii="Arial" w:hAnsi="Arial" w:cs="Arial"/>
          <w:sz w:val="22"/>
          <w:szCs w:val="22"/>
        </w:rPr>
        <w:t xml:space="preserve"> </w:t>
      </w:r>
      <w:r w:rsidR="003A6C9D" w:rsidRPr="00B910B8">
        <w:rPr>
          <w:rFonts w:ascii="Arial" w:hAnsi="Arial" w:cs="Arial"/>
          <w:sz w:val="22"/>
          <w:szCs w:val="22"/>
        </w:rPr>
        <w:tab/>
      </w:r>
      <w:r w:rsidRPr="00B910B8">
        <w:rPr>
          <w:rFonts w:ascii="Arial" w:hAnsi="Arial" w:cs="Arial"/>
          <w:b/>
          <w:bCs/>
          <w:sz w:val="22"/>
          <w:szCs w:val="22"/>
        </w:rPr>
        <w:t>Open</w:t>
      </w:r>
      <w:r w:rsidRPr="00B910B8">
        <w:rPr>
          <w:rFonts w:ascii="Arial" w:hAnsi="Arial" w:cs="Arial"/>
          <w:sz w:val="22"/>
          <w:szCs w:val="22"/>
        </w:rPr>
        <w:t xml:space="preserve"> – This button will allow the operator to open a saved map.</w:t>
      </w:r>
    </w:p>
    <w:p w:rsidR="006F04EA" w:rsidRPr="00B910B8" w:rsidRDefault="006F04EA" w:rsidP="006F04EA">
      <w:pPr>
        <w:pStyle w:val="BodyTextIndent"/>
        <w:ind w:left="0"/>
        <w:jc w:val="both"/>
        <w:rPr>
          <w:rFonts w:ascii="Arial" w:hAnsi="Arial" w:cs="Arial"/>
          <w:sz w:val="22"/>
          <w:szCs w:val="22"/>
        </w:rPr>
      </w:pPr>
    </w:p>
    <w:p w:rsidR="006F04EA" w:rsidRPr="00B910B8" w:rsidRDefault="006F04EA" w:rsidP="006F04EA">
      <w:pPr>
        <w:pStyle w:val="BodyTextIndent"/>
        <w:ind w:left="0"/>
        <w:jc w:val="both"/>
        <w:rPr>
          <w:rFonts w:ascii="Arial" w:hAnsi="Arial" w:cs="Arial"/>
          <w:sz w:val="22"/>
          <w:szCs w:val="22"/>
        </w:rPr>
      </w:pPr>
      <w:r w:rsidRPr="00B910B8">
        <w:rPr>
          <w:rFonts w:ascii="Arial" w:hAnsi="Arial" w:cs="Arial"/>
          <w:noProof/>
          <w:sz w:val="22"/>
          <w:szCs w:val="22"/>
          <w:lang w:eastAsia="en-US"/>
        </w:rPr>
        <w:drawing>
          <wp:inline distT="0" distB="0" distL="0" distR="0">
            <wp:extent cx="330200" cy="342900"/>
            <wp:effectExtent l="1905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 cstate="print"/>
                    <a:srcRect/>
                    <a:stretch>
                      <a:fillRect/>
                    </a:stretch>
                  </pic:blipFill>
                  <pic:spPr bwMode="auto">
                    <a:xfrm>
                      <a:off x="0" y="0"/>
                      <a:ext cx="330200" cy="342900"/>
                    </a:xfrm>
                    <a:prstGeom prst="rect">
                      <a:avLst/>
                    </a:prstGeom>
                    <a:solidFill>
                      <a:srgbClr val="FFFFFF"/>
                    </a:solidFill>
                    <a:ln w="9525">
                      <a:noFill/>
                      <a:miter lim="800000"/>
                      <a:headEnd/>
                      <a:tailEnd/>
                    </a:ln>
                  </pic:spPr>
                </pic:pic>
              </a:graphicData>
            </a:graphic>
          </wp:inline>
        </w:drawing>
      </w:r>
      <w:r w:rsidRPr="00B910B8">
        <w:rPr>
          <w:rFonts w:ascii="Arial" w:hAnsi="Arial" w:cs="Arial"/>
          <w:sz w:val="22"/>
          <w:szCs w:val="22"/>
        </w:rPr>
        <w:t xml:space="preserve"> </w:t>
      </w:r>
      <w:r w:rsidR="003A6C9D" w:rsidRPr="00B910B8">
        <w:rPr>
          <w:rFonts w:ascii="Arial" w:hAnsi="Arial" w:cs="Arial"/>
          <w:sz w:val="22"/>
          <w:szCs w:val="22"/>
        </w:rPr>
        <w:tab/>
      </w:r>
      <w:r w:rsidRPr="00B910B8">
        <w:rPr>
          <w:rFonts w:ascii="Arial" w:hAnsi="Arial" w:cs="Arial"/>
          <w:sz w:val="22"/>
          <w:szCs w:val="22"/>
        </w:rPr>
        <w:t xml:space="preserve"> </w:t>
      </w:r>
      <w:r w:rsidRPr="00B910B8">
        <w:rPr>
          <w:rFonts w:ascii="Arial" w:hAnsi="Arial" w:cs="Arial"/>
          <w:b/>
          <w:bCs/>
          <w:sz w:val="22"/>
          <w:szCs w:val="22"/>
        </w:rPr>
        <w:t>Save</w:t>
      </w:r>
      <w:r w:rsidRPr="00B910B8">
        <w:rPr>
          <w:rFonts w:ascii="Arial" w:hAnsi="Arial" w:cs="Arial"/>
          <w:sz w:val="22"/>
          <w:szCs w:val="22"/>
        </w:rPr>
        <w:t xml:space="preserve"> – This button will allow you to save a map’s view, detail, and views.</w:t>
      </w:r>
    </w:p>
    <w:p w:rsidR="006F04EA" w:rsidRPr="00B910B8" w:rsidRDefault="006F04EA" w:rsidP="006F04EA">
      <w:pPr>
        <w:pStyle w:val="BodyTextIndent"/>
        <w:ind w:left="0"/>
        <w:jc w:val="both"/>
        <w:rPr>
          <w:rFonts w:ascii="Arial" w:hAnsi="Arial" w:cs="Arial"/>
          <w:sz w:val="22"/>
          <w:szCs w:val="22"/>
        </w:rPr>
      </w:pPr>
    </w:p>
    <w:p w:rsidR="006F04EA" w:rsidRPr="00B910B8" w:rsidRDefault="006F04EA" w:rsidP="006F04EA">
      <w:pPr>
        <w:pStyle w:val="BodyTextIndent"/>
        <w:ind w:left="0"/>
        <w:jc w:val="both"/>
        <w:rPr>
          <w:rFonts w:ascii="Arial" w:hAnsi="Arial" w:cs="Arial"/>
          <w:sz w:val="22"/>
          <w:szCs w:val="22"/>
        </w:rPr>
      </w:pPr>
      <w:r w:rsidRPr="00B910B8">
        <w:rPr>
          <w:rFonts w:ascii="Arial" w:hAnsi="Arial" w:cs="Arial"/>
          <w:noProof/>
          <w:sz w:val="22"/>
          <w:szCs w:val="22"/>
          <w:lang w:eastAsia="en-US"/>
        </w:rPr>
        <w:drawing>
          <wp:inline distT="0" distB="0" distL="0" distR="0">
            <wp:extent cx="342900" cy="355600"/>
            <wp:effectExtent l="1905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 cstate="print"/>
                    <a:srcRect/>
                    <a:stretch>
                      <a:fillRect/>
                    </a:stretch>
                  </pic:blipFill>
                  <pic:spPr bwMode="auto">
                    <a:xfrm>
                      <a:off x="0" y="0"/>
                      <a:ext cx="342900" cy="355600"/>
                    </a:xfrm>
                    <a:prstGeom prst="rect">
                      <a:avLst/>
                    </a:prstGeom>
                    <a:solidFill>
                      <a:srgbClr val="FFFFFF"/>
                    </a:solidFill>
                    <a:ln w="9525">
                      <a:noFill/>
                      <a:miter lim="800000"/>
                      <a:headEnd/>
                      <a:tailEnd/>
                    </a:ln>
                  </pic:spPr>
                </pic:pic>
              </a:graphicData>
            </a:graphic>
          </wp:inline>
        </w:drawing>
      </w:r>
      <w:r w:rsidRPr="00B910B8">
        <w:rPr>
          <w:rFonts w:ascii="Arial" w:hAnsi="Arial" w:cs="Arial"/>
          <w:sz w:val="22"/>
          <w:szCs w:val="22"/>
        </w:rPr>
        <w:t xml:space="preserve"> </w:t>
      </w:r>
      <w:r w:rsidR="003A6C9D" w:rsidRPr="00B910B8">
        <w:rPr>
          <w:rFonts w:ascii="Arial" w:hAnsi="Arial" w:cs="Arial"/>
          <w:sz w:val="22"/>
          <w:szCs w:val="22"/>
        </w:rPr>
        <w:tab/>
      </w:r>
      <w:r w:rsidRPr="00B910B8">
        <w:rPr>
          <w:rFonts w:ascii="Arial" w:hAnsi="Arial" w:cs="Arial"/>
          <w:b/>
          <w:bCs/>
          <w:sz w:val="22"/>
          <w:szCs w:val="22"/>
        </w:rPr>
        <w:t>Print</w:t>
      </w:r>
      <w:r w:rsidRPr="00B910B8">
        <w:rPr>
          <w:rFonts w:ascii="Arial" w:hAnsi="Arial" w:cs="Arial"/>
          <w:sz w:val="22"/>
          <w:szCs w:val="22"/>
        </w:rPr>
        <w:t xml:space="preserve"> – This button allows you to print the map’s current view.</w:t>
      </w:r>
    </w:p>
    <w:p w:rsidR="006F04EA" w:rsidRPr="00B910B8" w:rsidRDefault="006F04EA" w:rsidP="006F04EA">
      <w:pPr>
        <w:pStyle w:val="BodyTextIndent"/>
        <w:ind w:left="0"/>
        <w:jc w:val="both"/>
        <w:rPr>
          <w:rFonts w:ascii="Arial" w:hAnsi="Arial" w:cs="Arial"/>
          <w:b/>
          <w:bCs/>
          <w:sz w:val="22"/>
          <w:szCs w:val="22"/>
        </w:rPr>
      </w:pPr>
    </w:p>
    <w:p w:rsidR="006F04EA" w:rsidRPr="00B910B8" w:rsidRDefault="006F04EA" w:rsidP="006F04EA">
      <w:pPr>
        <w:pStyle w:val="BodyTextIndent"/>
        <w:ind w:left="0"/>
        <w:jc w:val="both"/>
        <w:rPr>
          <w:rFonts w:ascii="Arial" w:hAnsi="Arial" w:cs="Arial"/>
          <w:sz w:val="22"/>
          <w:szCs w:val="22"/>
        </w:rPr>
      </w:pPr>
      <w:r w:rsidRPr="00B910B8">
        <w:rPr>
          <w:rFonts w:ascii="Arial" w:hAnsi="Arial" w:cs="Arial"/>
          <w:noProof/>
          <w:sz w:val="22"/>
          <w:szCs w:val="22"/>
          <w:lang w:eastAsia="en-US"/>
        </w:rPr>
        <w:drawing>
          <wp:inline distT="0" distB="0" distL="0" distR="0">
            <wp:extent cx="342900" cy="355600"/>
            <wp:effectExtent l="1905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 cstate="print"/>
                    <a:srcRect/>
                    <a:stretch>
                      <a:fillRect/>
                    </a:stretch>
                  </pic:blipFill>
                  <pic:spPr bwMode="auto">
                    <a:xfrm>
                      <a:off x="0" y="0"/>
                      <a:ext cx="342900" cy="355600"/>
                    </a:xfrm>
                    <a:prstGeom prst="rect">
                      <a:avLst/>
                    </a:prstGeom>
                    <a:solidFill>
                      <a:srgbClr val="FFFFFF"/>
                    </a:solidFill>
                    <a:ln w="9525">
                      <a:noFill/>
                      <a:miter lim="800000"/>
                      <a:headEnd/>
                      <a:tailEnd/>
                    </a:ln>
                  </pic:spPr>
                </pic:pic>
              </a:graphicData>
            </a:graphic>
          </wp:inline>
        </w:drawing>
      </w:r>
      <w:r w:rsidR="003A6C9D" w:rsidRPr="00B910B8">
        <w:rPr>
          <w:rFonts w:ascii="Arial" w:hAnsi="Arial" w:cs="Arial"/>
          <w:sz w:val="22"/>
          <w:szCs w:val="22"/>
        </w:rPr>
        <w:tab/>
      </w:r>
      <w:r w:rsidRPr="00B910B8">
        <w:rPr>
          <w:rFonts w:ascii="Arial" w:hAnsi="Arial" w:cs="Arial"/>
          <w:sz w:val="22"/>
          <w:szCs w:val="22"/>
        </w:rPr>
        <w:t xml:space="preserve"> </w:t>
      </w:r>
      <w:r w:rsidRPr="00B910B8">
        <w:rPr>
          <w:rFonts w:ascii="Arial" w:hAnsi="Arial" w:cs="Arial"/>
          <w:b/>
          <w:bCs/>
          <w:sz w:val="22"/>
          <w:szCs w:val="22"/>
        </w:rPr>
        <w:t>Help</w:t>
      </w:r>
      <w:r w:rsidRPr="00B910B8">
        <w:rPr>
          <w:rFonts w:ascii="Arial" w:hAnsi="Arial" w:cs="Arial"/>
          <w:sz w:val="22"/>
          <w:szCs w:val="22"/>
        </w:rPr>
        <w:t xml:space="preserve"> – This button opens the Help menu. </w:t>
      </w:r>
    </w:p>
    <w:p w:rsidR="006F04EA" w:rsidRPr="00B910B8" w:rsidRDefault="006F04EA" w:rsidP="006F04EA">
      <w:pPr>
        <w:pStyle w:val="BodyTextIndent"/>
        <w:ind w:left="0"/>
        <w:jc w:val="both"/>
        <w:rPr>
          <w:rFonts w:ascii="Arial" w:hAnsi="Arial" w:cs="Arial"/>
          <w:sz w:val="22"/>
          <w:szCs w:val="22"/>
        </w:rPr>
      </w:pPr>
    </w:p>
    <w:p w:rsidR="006F04EA" w:rsidRPr="00B910B8" w:rsidRDefault="006F04EA" w:rsidP="006F04EA">
      <w:pPr>
        <w:pStyle w:val="BodyTextIndent"/>
        <w:ind w:left="0"/>
        <w:jc w:val="both"/>
        <w:rPr>
          <w:rFonts w:ascii="Arial" w:hAnsi="Arial" w:cs="Arial"/>
          <w:sz w:val="22"/>
          <w:szCs w:val="22"/>
        </w:rPr>
      </w:pPr>
      <w:r w:rsidRPr="00B910B8">
        <w:rPr>
          <w:rFonts w:ascii="Arial" w:hAnsi="Arial" w:cs="Arial"/>
          <w:noProof/>
          <w:sz w:val="22"/>
          <w:szCs w:val="22"/>
          <w:lang w:eastAsia="en-US"/>
        </w:rPr>
        <w:drawing>
          <wp:inline distT="0" distB="0" distL="0" distR="0">
            <wp:extent cx="368300" cy="342900"/>
            <wp:effectExtent l="1905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 cstate="print"/>
                    <a:srcRect/>
                    <a:stretch>
                      <a:fillRect/>
                    </a:stretch>
                  </pic:blipFill>
                  <pic:spPr bwMode="auto">
                    <a:xfrm>
                      <a:off x="0" y="0"/>
                      <a:ext cx="368300" cy="342900"/>
                    </a:xfrm>
                    <a:prstGeom prst="rect">
                      <a:avLst/>
                    </a:prstGeom>
                    <a:solidFill>
                      <a:srgbClr val="FFFFFF"/>
                    </a:solidFill>
                    <a:ln w="9525">
                      <a:noFill/>
                      <a:miter lim="800000"/>
                      <a:headEnd/>
                      <a:tailEnd/>
                    </a:ln>
                  </pic:spPr>
                </pic:pic>
              </a:graphicData>
            </a:graphic>
          </wp:inline>
        </w:drawing>
      </w:r>
      <w:r w:rsidRPr="00B910B8">
        <w:rPr>
          <w:rFonts w:ascii="Arial" w:hAnsi="Arial" w:cs="Arial"/>
          <w:sz w:val="22"/>
          <w:szCs w:val="22"/>
        </w:rPr>
        <w:t xml:space="preserve"> </w:t>
      </w:r>
      <w:r w:rsidR="003A6C9D" w:rsidRPr="00B910B8">
        <w:rPr>
          <w:rFonts w:ascii="Arial" w:hAnsi="Arial" w:cs="Arial"/>
          <w:sz w:val="22"/>
          <w:szCs w:val="22"/>
        </w:rPr>
        <w:tab/>
      </w:r>
      <w:r w:rsidRPr="00B910B8">
        <w:rPr>
          <w:rFonts w:ascii="Arial" w:hAnsi="Arial" w:cs="Arial"/>
          <w:b/>
          <w:bCs/>
          <w:sz w:val="22"/>
          <w:szCs w:val="22"/>
        </w:rPr>
        <w:t>Map Properties</w:t>
      </w:r>
      <w:r w:rsidRPr="00B910B8">
        <w:rPr>
          <w:rFonts w:ascii="Arial" w:hAnsi="Arial" w:cs="Arial"/>
          <w:sz w:val="22"/>
          <w:szCs w:val="22"/>
        </w:rPr>
        <w:t xml:space="preserve"> – This button allows you to view the map’s properties.</w:t>
      </w:r>
    </w:p>
    <w:p w:rsidR="006F04EA" w:rsidRPr="00B910B8" w:rsidRDefault="006F04EA" w:rsidP="006F04EA">
      <w:pPr>
        <w:pStyle w:val="BodyTextIndent"/>
        <w:ind w:left="0"/>
        <w:jc w:val="both"/>
        <w:rPr>
          <w:rFonts w:ascii="Arial" w:hAnsi="Arial" w:cs="Arial"/>
          <w:b/>
          <w:bCs/>
          <w:sz w:val="22"/>
          <w:szCs w:val="22"/>
        </w:rPr>
      </w:pPr>
    </w:p>
    <w:p w:rsidR="006F04EA" w:rsidRPr="00B910B8" w:rsidRDefault="006F04EA" w:rsidP="006F04EA">
      <w:pPr>
        <w:pStyle w:val="BodyTextIndent"/>
        <w:ind w:left="0"/>
        <w:jc w:val="both"/>
        <w:rPr>
          <w:rFonts w:ascii="Arial" w:hAnsi="Arial" w:cs="Arial"/>
          <w:sz w:val="22"/>
          <w:szCs w:val="22"/>
        </w:rPr>
      </w:pPr>
      <w:r w:rsidRPr="00B910B8">
        <w:rPr>
          <w:rFonts w:ascii="Arial" w:hAnsi="Arial" w:cs="Arial"/>
          <w:noProof/>
          <w:sz w:val="22"/>
          <w:szCs w:val="22"/>
          <w:lang w:eastAsia="en-US"/>
        </w:rPr>
        <w:drawing>
          <wp:inline distT="0" distB="0" distL="0" distR="0">
            <wp:extent cx="342900" cy="355600"/>
            <wp:effectExtent l="1905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7" cstate="print"/>
                    <a:srcRect/>
                    <a:stretch>
                      <a:fillRect/>
                    </a:stretch>
                  </pic:blipFill>
                  <pic:spPr bwMode="auto">
                    <a:xfrm>
                      <a:off x="0" y="0"/>
                      <a:ext cx="342900" cy="355600"/>
                    </a:xfrm>
                    <a:prstGeom prst="rect">
                      <a:avLst/>
                    </a:prstGeom>
                    <a:solidFill>
                      <a:srgbClr val="FFFFFF"/>
                    </a:solidFill>
                    <a:ln w="9525">
                      <a:noFill/>
                      <a:miter lim="800000"/>
                      <a:headEnd/>
                      <a:tailEnd/>
                    </a:ln>
                  </pic:spPr>
                </pic:pic>
              </a:graphicData>
            </a:graphic>
          </wp:inline>
        </w:drawing>
      </w:r>
      <w:r w:rsidRPr="00B910B8">
        <w:rPr>
          <w:rFonts w:ascii="Arial" w:hAnsi="Arial" w:cs="Arial"/>
          <w:sz w:val="22"/>
          <w:szCs w:val="22"/>
        </w:rPr>
        <w:t xml:space="preserve"> </w:t>
      </w:r>
      <w:r w:rsidR="003A6C9D" w:rsidRPr="00B910B8">
        <w:rPr>
          <w:rFonts w:ascii="Arial" w:hAnsi="Arial" w:cs="Arial"/>
          <w:sz w:val="22"/>
          <w:szCs w:val="22"/>
        </w:rPr>
        <w:tab/>
      </w:r>
      <w:r w:rsidRPr="00B910B8">
        <w:rPr>
          <w:rFonts w:ascii="Arial" w:hAnsi="Arial" w:cs="Arial"/>
          <w:b/>
          <w:bCs/>
          <w:sz w:val="22"/>
          <w:szCs w:val="22"/>
        </w:rPr>
        <w:t>Home</w:t>
      </w:r>
      <w:r w:rsidRPr="00B910B8">
        <w:rPr>
          <w:rFonts w:ascii="Arial" w:hAnsi="Arial" w:cs="Arial"/>
          <w:sz w:val="22"/>
          <w:szCs w:val="22"/>
        </w:rPr>
        <w:t xml:space="preserve"> – This button will return you to the map’s default view.</w:t>
      </w:r>
    </w:p>
    <w:p w:rsidR="006F04EA" w:rsidRPr="00B910B8" w:rsidRDefault="006F04EA" w:rsidP="006F04EA">
      <w:pPr>
        <w:pStyle w:val="BodyTextIndent"/>
        <w:ind w:hanging="360"/>
        <w:jc w:val="both"/>
        <w:rPr>
          <w:rFonts w:ascii="Arial" w:hAnsi="Arial" w:cs="Arial"/>
          <w:sz w:val="22"/>
          <w:szCs w:val="22"/>
        </w:rPr>
      </w:pPr>
    </w:p>
    <w:p w:rsidR="006F04EA" w:rsidRDefault="006F04EA" w:rsidP="00B82CF6">
      <w:pPr>
        <w:pStyle w:val="BodyTextIndent"/>
        <w:ind w:left="720" w:hanging="720"/>
        <w:jc w:val="both"/>
        <w:rPr>
          <w:rFonts w:ascii="Arial" w:hAnsi="Arial" w:cs="Arial"/>
          <w:sz w:val="22"/>
          <w:szCs w:val="22"/>
        </w:rPr>
      </w:pPr>
      <w:r w:rsidRPr="00B910B8">
        <w:rPr>
          <w:rFonts w:ascii="Arial" w:hAnsi="Arial" w:cs="Arial"/>
          <w:noProof/>
          <w:sz w:val="22"/>
          <w:szCs w:val="22"/>
          <w:lang w:eastAsia="en-US"/>
        </w:rPr>
        <w:drawing>
          <wp:inline distT="0" distB="0" distL="0" distR="0">
            <wp:extent cx="723900" cy="342900"/>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8" cstate="print"/>
                    <a:srcRect/>
                    <a:stretch>
                      <a:fillRect/>
                    </a:stretch>
                  </pic:blipFill>
                  <pic:spPr bwMode="auto">
                    <a:xfrm>
                      <a:off x="0" y="0"/>
                      <a:ext cx="723900" cy="342900"/>
                    </a:xfrm>
                    <a:prstGeom prst="rect">
                      <a:avLst/>
                    </a:prstGeom>
                    <a:solidFill>
                      <a:srgbClr val="FFFFFF"/>
                    </a:solidFill>
                    <a:ln w="9525">
                      <a:noFill/>
                      <a:miter lim="800000"/>
                      <a:headEnd/>
                      <a:tailEnd/>
                    </a:ln>
                  </pic:spPr>
                </pic:pic>
              </a:graphicData>
            </a:graphic>
          </wp:inline>
        </w:drawing>
      </w:r>
      <w:r w:rsidRPr="00B910B8">
        <w:rPr>
          <w:rFonts w:ascii="Arial" w:hAnsi="Arial" w:cs="Arial"/>
          <w:sz w:val="22"/>
          <w:szCs w:val="22"/>
        </w:rPr>
        <w:t xml:space="preserve"> </w:t>
      </w:r>
      <w:r w:rsidR="003A6C9D" w:rsidRPr="00B910B8">
        <w:rPr>
          <w:rFonts w:ascii="Arial" w:hAnsi="Arial" w:cs="Arial"/>
          <w:sz w:val="22"/>
          <w:szCs w:val="22"/>
        </w:rPr>
        <w:tab/>
      </w:r>
      <w:r w:rsidRPr="00B910B8">
        <w:rPr>
          <w:rFonts w:ascii="Arial" w:hAnsi="Arial" w:cs="Arial"/>
          <w:b/>
          <w:bCs/>
          <w:sz w:val="22"/>
          <w:szCs w:val="22"/>
        </w:rPr>
        <w:t>Zoom Out/In</w:t>
      </w:r>
      <w:r w:rsidRPr="00B910B8">
        <w:rPr>
          <w:rFonts w:ascii="Arial" w:hAnsi="Arial" w:cs="Arial"/>
          <w:sz w:val="22"/>
          <w:szCs w:val="22"/>
        </w:rPr>
        <w:t xml:space="preserve"> – These buttons allow you to zoom in/out on the center of </w:t>
      </w:r>
      <w:proofErr w:type="gramStart"/>
      <w:r w:rsidRPr="00B910B8">
        <w:rPr>
          <w:rFonts w:ascii="Arial" w:hAnsi="Arial" w:cs="Arial"/>
          <w:sz w:val="22"/>
          <w:szCs w:val="22"/>
        </w:rPr>
        <w:t xml:space="preserve">the </w:t>
      </w:r>
      <w:r w:rsidR="003A6C9D" w:rsidRPr="00B910B8">
        <w:rPr>
          <w:rFonts w:ascii="Arial" w:hAnsi="Arial" w:cs="Arial"/>
          <w:sz w:val="22"/>
          <w:szCs w:val="22"/>
        </w:rPr>
        <w:t xml:space="preserve"> </w:t>
      </w:r>
      <w:r w:rsidRPr="00B910B8">
        <w:rPr>
          <w:rFonts w:ascii="Arial" w:hAnsi="Arial" w:cs="Arial"/>
          <w:sz w:val="22"/>
          <w:szCs w:val="22"/>
        </w:rPr>
        <w:t>current</w:t>
      </w:r>
      <w:proofErr w:type="gramEnd"/>
      <w:r w:rsidRPr="00B910B8">
        <w:rPr>
          <w:rFonts w:ascii="Arial" w:hAnsi="Arial" w:cs="Arial"/>
          <w:sz w:val="22"/>
          <w:szCs w:val="22"/>
        </w:rPr>
        <w:t xml:space="preserve"> view.</w:t>
      </w:r>
    </w:p>
    <w:p w:rsidR="00B82CF6" w:rsidRDefault="00B82CF6">
      <w:pPr>
        <w:suppressAutoHyphens w:val="0"/>
        <w:spacing w:after="200" w:line="276" w:lineRule="auto"/>
        <w:rPr>
          <w:rFonts w:ascii="Arial" w:hAnsi="Arial" w:cs="Arial"/>
          <w:sz w:val="22"/>
          <w:szCs w:val="22"/>
        </w:rPr>
      </w:pPr>
      <w:r>
        <w:rPr>
          <w:rFonts w:ascii="Arial" w:hAnsi="Arial" w:cs="Arial"/>
          <w:sz w:val="22"/>
          <w:szCs w:val="22"/>
        </w:rPr>
        <w:br w:type="page"/>
      </w:r>
    </w:p>
    <w:p w:rsidR="00B82CF6" w:rsidRPr="00B82CF6" w:rsidRDefault="00B82CF6" w:rsidP="00B82CF6">
      <w:pPr>
        <w:pStyle w:val="BodyTextIndent"/>
        <w:ind w:left="720" w:hanging="720"/>
        <w:jc w:val="both"/>
        <w:rPr>
          <w:rFonts w:ascii="Arial" w:hAnsi="Arial" w:cs="Arial"/>
          <w:sz w:val="22"/>
          <w:szCs w:val="22"/>
        </w:rPr>
      </w:pPr>
    </w:p>
    <w:p w:rsidR="006F04EA" w:rsidRDefault="006F04EA" w:rsidP="006F04EA">
      <w:pPr>
        <w:pStyle w:val="BodyTextIndent"/>
        <w:ind w:left="0"/>
        <w:jc w:val="both"/>
        <w:rPr>
          <w:rFonts w:ascii="Arial" w:hAnsi="Arial" w:cs="Arial"/>
          <w:b/>
          <w:bCs/>
          <w:sz w:val="22"/>
          <w:szCs w:val="22"/>
          <w:u w:val="single"/>
        </w:rPr>
      </w:pPr>
      <w:r w:rsidRPr="00B910B8">
        <w:rPr>
          <w:rFonts w:ascii="Arial" w:hAnsi="Arial" w:cs="Arial"/>
          <w:b/>
          <w:bCs/>
          <w:sz w:val="22"/>
          <w:szCs w:val="22"/>
          <w:u w:val="single"/>
        </w:rPr>
        <w:t>More/Less Detail</w:t>
      </w:r>
    </w:p>
    <w:p w:rsidR="00B82CF6" w:rsidRPr="00B910B8" w:rsidRDefault="00B82CF6" w:rsidP="006F04EA">
      <w:pPr>
        <w:pStyle w:val="BodyTextIndent"/>
        <w:ind w:left="0"/>
        <w:jc w:val="both"/>
        <w:rPr>
          <w:rFonts w:ascii="Arial" w:hAnsi="Arial" w:cs="Arial"/>
          <w:b/>
          <w:bCs/>
          <w:sz w:val="22"/>
          <w:szCs w:val="22"/>
          <w:u w:val="single"/>
        </w:rPr>
      </w:pPr>
    </w:p>
    <w:p w:rsidR="006F04EA" w:rsidRDefault="00D61D21" w:rsidP="006F04EA">
      <w:pPr>
        <w:pStyle w:val="BodyTextIndent"/>
        <w:ind w:left="0"/>
        <w:jc w:val="both"/>
        <w:rPr>
          <w:rFonts w:ascii="Arial" w:hAnsi="Arial" w:cs="Arial"/>
          <w:sz w:val="22"/>
          <w:szCs w:val="22"/>
        </w:rPr>
      </w:pPr>
      <w:r>
        <w:rPr>
          <w:rFonts w:ascii="Arial" w:hAnsi="Arial" w:cs="Arial"/>
          <w:sz w:val="22"/>
          <w:szCs w:val="22"/>
        </w:rPr>
        <w:pict>
          <v:oval id="_x0000_s1028" style="position:absolute;left:0;text-align:left;margin-left:114.25pt;margin-top:28.2pt;width:45pt;height:27pt;z-index:251604480;v-text-anchor:middle" filled="f" strokecolor="red" strokeweight=".79mm">
            <v:stroke color2="aqua" joinstyle="miter"/>
          </v:oval>
        </w:pict>
      </w:r>
      <w:r w:rsidR="006F04EA" w:rsidRPr="00B910B8">
        <w:rPr>
          <w:rFonts w:ascii="Arial" w:hAnsi="Arial" w:cs="Arial"/>
          <w:noProof/>
          <w:sz w:val="22"/>
          <w:szCs w:val="22"/>
          <w:lang w:eastAsia="en-US"/>
        </w:rPr>
        <w:drawing>
          <wp:inline distT="0" distB="0" distL="0" distR="0">
            <wp:extent cx="5473700" cy="2682875"/>
            <wp:effectExtent l="0" t="19050" r="69850" b="603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9" cstate="print"/>
                    <a:srcRect t="5692"/>
                    <a:stretch>
                      <a:fillRect/>
                    </a:stretch>
                  </pic:blipFill>
                  <pic:spPr bwMode="auto">
                    <a:xfrm>
                      <a:off x="0" y="0"/>
                      <a:ext cx="5473700" cy="2682875"/>
                    </a:xfrm>
                    <a:prstGeom prst="rect">
                      <a:avLst/>
                    </a:prstGeom>
                    <a:ln>
                      <a:noFill/>
                    </a:ln>
                    <a:effectLst>
                      <a:outerShdw blurRad="50800" dist="38100" dir="2700000" algn="tl" rotWithShape="0">
                        <a:prstClr val="black">
                          <a:alpha val="40000"/>
                        </a:prstClr>
                      </a:outerShdw>
                    </a:effectLst>
                  </pic:spPr>
                </pic:pic>
              </a:graphicData>
            </a:graphic>
          </wp:inline>
        </w:drawing>
      </w:r>
    </w:p>
    <w:p w:rsidR="00D371E5" w:rsidRPr="00B910B8" w:rsidRDefault="00D371E5" w:rsidP="006F04EA">
      <w:pPr>
        <w:pStyle w:val="BodyTextIndent"/>
        <w:ind w:left="0"/>
        <w:jc w:val="both"/>
        <w:rPr>
          <w:rFonts w:ascii="Arial" w:hAnsi="Arial" w:cs="Arial"/>
          <w:sz w:val="22"/>
          <w:szCs w:val="22"/>
        </w:rPr>
      </w:pPr>
    </w:p>
    <w:p w:rsidR="003A6C9D" w:rsidRPr="00B910B8" w:rsidRDefault="006F04EA" w:rsidP="003A6C9D">
      <w:pPr>
        <w:pStyle w:val="BodyTextIndent"/>
        <w:ind w:left="0"/>
        <w:jc w:val="both"/>
        <w:rPr>
          <w:rFonts w:ascii="Arial" w:hAnsi="Arial" w:cs="Arial"/>
          <w:sz w:val="22"/>
          <w:szCs w:val="22"/>
        </w:rPr>
      </w:pPr>
      <w:r w:rsidRPr="00B910B8">
        <w:rPr>
          <w:rFonts w:ascii="Arial" w:hAnsi="Arial" w:cs="Arial"/>
          <w:noProof/>
          <w:sz w:val="22"/>
          <w:szCs w:val="22"/>
          <w:lang w:eastAsia="en-US"/>
        </w:rPr>
        <w:drawing>
          <wp:inline distT="0" distB="0" distL="0" distR="0">
            <wp:extent cx="561975" cy="253795"/>
            <wp:effectExtent l="1905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cstate="print"/>
                    <a:srcRect/>
                    <a:stretch>
                      <a:fillRect/>
                    </a:stretch>
                  </pic:blipFill>
                  <pic:spPr bwMode="auto">
                    <a:xfrm>
                      <a:off x="0" y="0"/>
                      <a:ext cx="567038" cy="256081"/>
                    </a:xfrm>
                    <a:prstGeom prst="rect">
                      <a:avLst/>
                    </a:prstGeom>
                    <a:solidFill>
                      <a:srgbClr val="FFFFFF"/>
                    </a:solidFill>
                    <a:ln w="9525">
                      <a:noFill/>
                      <a:miter lim="800000"/>
                      <a:headEnd/>
                      <a:tailEnd/>
                    </a:ln>
                  </pic:spPr>
                </pic:pic>
              </a:graphicData>
            </a:graphic>
          </wp:inline>
        </w:drawing>
      </w:r>
      <w:r w:rsidRPr="00B910B8">
        <w:rPr>
          <w:rFonts w:ascii="Arial" w:hAnsi="Arial" w:cs="Arial"/>
          <w:sz w:val="22"/>
          <w:szCs w:val="22"/>
        </w:rPr>
        <w:t xml:space="preserve">  </w:t>
      </w:r>
      <w:r w:rsidRPr="00B910B8">
        <w:rPr>
          <w:rFonts w:ascii="Arial" w:hAnsi="Arial" w:cs="Arial"/>
          <w:b/>
          <w:bCs/>
          <w:sz w:val="22"/>
          <w:szCs w:val="22"/>
        </w:rPr>
        <w:t>More/Less Detail</w:t>
      </w:r>
      <w:r w:rsidRPr="00B910B8">
        <w:rPr>
          <w:rFonts w:ascii="Arial" w:hAnsi="Arial" w:cs="Arial"/>
          <w:sz w:val="22"/>
          <w:szCs w:val="22"/>
        </w:rPr>
        <w:t xml:space="preserve"> – These buttons will allow you to view more or less layers,</w:t>
      </w:r>
    </w:p>
    <w:p w:rsidR="006F04EA" w:rsidRPr="00B910B8" w:rsidRDefault="003A6C9D" w:rsidP="003A6C9D">
      <w:pPr>
        <w:pStyle w:val="BodyTextIndent"/>
        <w:ind w:left="720"/>
        <w:jc w:val="both"/>
        <w:rPr>
          <w:rFonts w:ascii="Arial" w:hAnsi="Arial" w:cs="Arial"/>
          <w:sz w:val="22"/>
          <w:szCs w:val="22"/>
        </w:rPr>
      </w:pPr>
      <w:proofErr w:type="gramStart"/>
      <w:r w:rsidRPr="00B910B8">
        <w:rPr>
          <w:rFonts w:ascii="Arial" w:hAnsi="Arial" w:cs="Arial"/>
          <w:sz w:val="22"/>
          <w:szCs w:val="22"/>
        </w:rPr>
        <w:t>cr</w:t>
      </w:r>
      <w:r w:rsidR="006F04EA" w:rsidRPr="00B910B8">
        <w:rPr>
          <w:rFonts w:ascii="Arial" w:hAnsi="Arial" w:cs="Arial"/>
          <w:sz w:val="22"/>
          <w:szCs w:val="22"/>
        </w:rPr>
        <w:t>oss</w:t>
      </w:r>
      <w:proofErr w:type="gramEnd"/>
      <w:r w:rsidR="006F04EA" w:rsidRPr="00B910B8">
        <w:rPr>
          <w:rFonts w:ascii="Arial" w:hAnsi="Arial" w:cs="Arial"/>
          <w:sz w:val="22"/>
          <w:szCs w:val="22"/>
        </w:rPr>
        <w:t xml:space="preserve"> streets, information, etc.  The current view shows the maximum cross street detail.</w:t>
      </w:r>
    </w:p>
    <w:p w:rsidR="006F04EA" w:rsidRPr="00B910B8" w:rsidRDefault="006F04EA" w:rsidP="006F04EA">
      <w:pPr>
        <w:pStyle w:val="BodyTextIndent"/>
        <w:ind w:left="0"/>
        <w:jc w:val="both"/>
        <w:rPr>
          <w:rFonts w:ascii="Arial" w:hAnsi="Arial" w:cs="Arial"/>
          <w:sz w:val="22"/>
          <w:szCs w:val="22"/>
          <w:u w:val="single"/>
        </w:rPr>
      </w:pPr>
    </w:p>
    <w:p w:rsidR="006F04EA" w:rsidRDefault="006F04EA" w:rsidP="006F04EA">
      <w:pPr>
        <w:pStyle w:val="BodyTextIndent"/>
        <w:ind w:left="0"/>
        <w:jc w:val="both"/>
        <w:rPr>
          <w:rFonts w:ascii="Arial" w:hAnsi="Arial" w:cs="Arial"/>
          <w:b/>
          <w:bCs/>
          <w:sz w:val="22"/>
          <w:szCs w:val="22"/>
          <w:u w:val="single"/>
        </w:rPr>
      </w:pPr>
      <w:r w:rsidRPr="00B910B8">
        <w:rPr>
          <w:rFonts w:ascii="Arial" w:hAnsi="Arial" w:cs="Arial"/>
          <w:b/>
          <w:bCs/>
          <w:sz w:val="22"/>
          <w:szCs w:val="22"/>
          <w:u w:val="single"/>
        </w:rPr>
        <w:t>Point, Zoom, and Drag</w:t>
      </w:r>
    </w:p>
    <w:p w:rsidR="00B82CF6" w:rsidRPr="00B910B8" w:rsidRDefault="00B82CF6" w:rsidP="006F04EA">
      <w:pPr>
        <w:pStyle w:val="BodyTextIndent"/>
        <w:ind w:left="0"/>
        <w:jc w:val="both"/>
        <w:rPr>
          <w:rFonts w:ascii="Arial" w:hAnsi="Arial" w:cs="Arial"/>
          <w:b/>
          <w:bCs/>
          <w:sz w:val="22"/>
          <w:szCs w:val="22"/>
          <w:u w:val="single"/>
        </w:rPr>
      </w:pPr>
    </w:p>
    <w:p w:rsidR="00D371E5" w:rsidRDefault="00D61D21" w:rsidP="00D371E5">
      <w:pPr>
        <w:pStyle w:val="BodyTextIndent"/>
        <w:ind w:left="720" w:hanging="720"/>
        <w:jc w:val="both"/>
        <w:rPr>
          <w:rFonts w:ascii="Arial" w:hAnsi="Arial" w:cs="Arial"/>
          <w:noProof/>
          <w:sz w:val="22"/>
          <w:szCs w:val="22"/>
          <w:lang w:eastAsia="en-US"/>
        </w:rPr>
      </w:pPr>
      <w:r>
        <w:rPr>
          <w:rFonts w:ascii="Arial" w:hAnsi="Arial" w:cs="Arial"/>
          <w:sz w:val="22"/>
          <w:szCs w:val="22"/>
        </w:rPr>
        <w:pict>
          <v:oval id="_x0000_s1029" style="position:absolute;left:0;text-align:left;margin-left:130pt;margin-top:26.55pt;width:62pt;height:27pt;z-index:251605504;v-text-anchor:middle" filled="f" strokecolor="red" strokeweight=".79mm">
            <v:stroke color2="aqua" joinstyle="miter"/>
          </v:oval>
        </w:pict>
      </w:r>
      <w:r w:rsidR="006F04EA" w:rsidRPr="00B910B8">
        <w:rPr>
          <w:rFonts w:ascii="Arial" w:hAnsi="Arial" w:cs="Arial"/>
          <w:noProof/>
          <w:sz w:val="22"/>
          <w:szCs w:val="22"/>
          <w:lang w:eastAsia="en-US"/>
        </w:rPr>
        <w:drawing>
          <wp:inline distT="0" distB="0" distL="0" distR="0">
            <wp:extent cx="5473700" cy="911225"/>
            <wp:effectExtent l="0" t="19050" r="69850" b="603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1" cstate="print"/>
                    <a:srcRect t="16570"/>
                    <a:stretch>
                      <a:fillRect/>
                    </a:stretch>
                  </pic:blipFill>
                  <pic:spPr bwMode="auto">
                    <a:xfrm>
                      <a:off x="0" y="0"/>
                      <a:ext cx="5473700" cy="911225"/>
                    </a:xfrm>
                    <a:prstGeom prst="rect">
                      <a:avLst/>
                    </a:prstGeom>
                    <a:ln>
                      <a:noFill/>
                    </a:ln>
                    <a:effectLst>
                      <a:outerShdw blurRad="50800" dist="38100" dir="2700000" algn="tl" rotWithShape="0">
                        <a:prstClr val="black">
                          <a:alpha val="40000"/>
                        </a:prstClr>
                      </a:outerShdw>
                    </a:effectLst>
                  </pic:spPr>
                </pic:pic>
              </a:graphicData>
            </a:graphic>
          </wp:inline>
        </w:drawing>
      </w:r>
      <w:r w:rsidR="006F04EA" w:rsidRPr="00B910B8">
        <w:rPr>
          <w:rFonts w:ascii="Arial" w:hAnsi="Arial" w:cs="Arial"/>
          <w:sz w:val="22"/>
          <w:szCs w:val="22"/>
        </w:rPr>
        <w:t xml:space="preserve"> </w:t>
      </w:r>
    </w:p>
    <w:p w:rsidR="00D371E5" w:rsidRDefault="00D371E5" w:rsidP="00D371E5">
      <w:pPr>
        <w:pStyle w:val="BodyTextIndent"/>
        <w:ind w:left="720"/>
        <w:jc w:val="both"/>
        <w:rPr>
          <w:rFonts w:ascii="Arial" w:hAnsi="Arial" w:cs="Arial"/>
          <w:b/>
          <w:bCs/>
          <w:sz w:val="22"/>
          <w:szCs w:val="22"/>
        </w:rPr>
      </w:pPr>
      <w:r>
        <w:rPr>
          <w:rFonts w:ascii="Arial" w:hAnsi="Arial" w:cs="Arial"/>
          <w:b/>
          <w:bCs/>
          <w:noProof/>
          <w:sz w:val="22"/>
          <w:szCs w:val="22"/>
          <w:lang w:eastAsia="en-US"/>
        </w:rPr>
        <w:drawing>
          <wp:anchor distT="0" distB="0" distL="114300" distR="114300" simplePos="0" relativeHeight="251751936" behindDoc="0" locked="0" layoutInCell="1" allowOverlap="1">
            <wp:simplePos x="0" y="0"/>
            <wp:positionH relativeFrom="column">
              <wp:posOffset>38100</wp:posOffset>
            </wp:positionH>
            <wp:positionV relativeFrom="paragraph">
              <wp:posOffset>106045</wp:posOffset>
            </wp:positionV>
            <wp:extent cx="266700" cy="276860"/>
            <wp:effectExtent l="19050" t="19050" r="19050" b="27940"/>
            <wp:wrapNone/>
            <wp:docPr id="1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2" cstate="print"/>
                    <a:srcRect/>
                    <a:stretch>
                      <a:fillRect/>
                    </a:stretch>
                  </pic:blipFill>
                  <pic:spPr bwMode="auto">
                    <a:xfrm>
                      <a:off x="0" y="0"/>
                      <a:ext cx="266700" cy="276860"/>
                    </a:xfrm>
                    <a:prstGeom prst="rect">
                      <a:avLst/>
                    </a:prstGeom>
                    <a:solidFill>
                      <a:srgbClr val="FFFFFF"/>
                    </a:solidFill>
                    <a:ln w="9525">
                      <a:solidFill>
                        <a:schemeClr val="tx1">
                          <a:lumMod val="95000"/>
                          <a:lumOff val="5000"/>
                        </a:schemeClr>
                      </a:solidFill>
                      <a:miter lim="800000"/>
                      <a:headEnd/>
                      <a:tailEnd/>
                    </a:ln>
                  </pic:spPr>
                </pic:pic>
              </a:graphicData>
            </a:graphic>
          </wp:anchor>
        </w:drawing>
      </w:r>
    </w:p>
    <w:p w:rsidR="006F04EA" w:rsidRPr="00B910B8" w:rsidRDefault="006F04EA" w:rsidP="00D371E5">
      <w:pPr>
        <w:pStyle w:val="BodyTextIndent"/>
        <w:ind w:left="720"/>
        <w:jc w:val="both"/>
        <w:rPr>
          <w:rFonts w:ascii="Arial" w:hAnsi="Arial" w:cs="Arial"/>
          <w:sz w:val="22"/>
          <w:szCs w:val="22"/>
        </w:rPr>
      </w:pPr>
      <w:r w:rsidRPr="00B910B8">
        <w:rPr>
          <w:rFonts w:ascii="Arial" w:hAnsi="Arial" w:cs="Arial"/>
          <w:b/>
          <w:bCs/>
          <w:sz w:val="22"/>
          <w:szCs w:val="22"/>
        </w:rPr>
        <w:t>Point</w:t>
      </w:r>
      <w:r w:rsidRPr="00B910B8">
        <w:rPr>
          <w:rFonts w:ascii="Arial" w:hAnsi="Arial" w:cs="Arial"/>
          <w:sz w:val="22"/>
          <w:szCs w:val="22"/>
        </w:rPr>
        <w:t xml:space="preserve"> – This button changes the curser to point.  The point function allows you to click on other </w:t>
      </w:r>
      <w:proofErr w:type="spellStart"/>
      <w:r w:rsidRPr="00B910B8">
        <w:rPr>
          <w:rFonts w:ascii="Arial" w:hAnsi="Arial" w:cs="Arial"/>
          <w:sz w:val="22"/>
          <w:szCs w:val="22"/>
        </w:rPr>
        <w:t>TranSuite</w:t>
      </w:r>
      <w:proofErr w:type="spellEnd"/>
      <w:r w:rsidRPr="00B910B8">
        <w:rPr>
          <w:rFonts w:ascii="Arial" w:hAnsi="Arial" w:cs="Arial"/>
          <w:sz w:val="22"/>
          <w:szCs w:val="22"/>
        </w:rPr>
        <w:t xml:space="preserve"> applications and open them from the ATMS Map.</w:t>
      </w:r>
    </w:p>
    <w:p w:rsidR="006F04EA" w:rsidRPr="00B910B8" w:rsidRDefault="006F04EA" w:rsidP="003A6C9D">
      <w:pPr>
        <w:pStyle w:val="BodyTextIndent"/>
        <w:ind w:left="720" w:hanging="720"/>
        <w:jc w:val="both"/>
        <w:rPr>
          <w:rFonts w:ascii="Arial" w:hAnsi="Arial" w:cs="Arial"/>
          <w:sz w:val="22"/>
          <w:szCs w:val="22"/>
        </w:rPr>
      </w:pPr>
      <w:r w:rsidRPr="00B910B8">
        <w:rPr>
          <w:rFonts w:ascii="Arial" w:hAnsi="Arial" w:cs="Arial"/>
          <w:noProof/>
          <w:sz w:val="22"/>
          <w:szCs w:val="22"/>
          <w:lang w:eastAsia="en-US"/>
        </w:rPr>
        <w:drawing>
          <wp:inline distT="0" distB="0" distL="0" distR="0">
            <wp:extent cx="285750" cy="275545"/>
            <wp:effectExtent l="19050" t="19050" r="19050" b="102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3" cstate="print"/>
                    <a:srcRect/>
                    <a:stretch>
                      <a:fillRect/>
                    </a:stretch>
                  </pic:blipFill>
                  <pic:spPr bwMode="auto">
                    <a:xfrm>
                      <a:off x="0" y="0"/>
                      <a:ext cx="285750" cy="275545"/>
                    </a:xfrm>
                    <a:prstGeom prst="rect">
                      <a:avLst/>
                    </a:prstGeom>
                    <a:solidFill>
                      <a:srgbClr val="FFFFFF"/>
                    </a:solidFill>
                    <a:ln w="9525">
                      <a:solidFill>
                        <a:schemeClr val="tx1">
                          <a:lumMod val="95000"/>
                          <a:lumOff val="5000"/>
                        </a:schemeClr>
                      </a:solidFill>
                      <a:miter lim="800000"/>
                      <a:headEnd/>
                      <a:tailEnd/>
                    </a:ln>
                  </pic:spPr>
                </pic:pic>
              </a:graphicData>
            </a:graphic>
          </wp:inline>
        </w:drawing>
      </w:r>
      <w:r w:rsidRPr="00B910B8">
        <w:rPr>
          <w:rFonts w:ascii="Arial" w:hAnsi="Arial" w:cs="Arial"/>
          <w:sz w:val="22"/>
          <w:szCs w:val="22"/>
        </w:rPr>
        <w:t xml:space="preserve"> </w:t>
      </w:r>
      <w:r w:rsidR="003A6C9D" w:rsidRPr="00B910B8">
        <w:rPr>
          <w:rFonts w:ascii="Arial" w:hAnsi="Arial" w:cs="Arial"/>
          <w:sz w:val="22"/>
          <w:szCs w:val="22"/>
        </w:rPr>
        <w:tab/>
      </w:r>
      <w:r w:rsidRPr="00B910B8">
        <w:rPr>
          <w:rFonts w:ascii="Arial" w:hAnsi="Arial" w:cs="Arial"/>
          <w:b/>
          <w:bCs/>
          <w:sz w:val="22"/>
          <w:szCs w:val="22"/>
        </w:rPr>
        <w:t>Zoom</w:t>
      </w:r>
      <w:r w:rsidRPr="00B910B8">
        <w:rPr>
          <w:rFonts w:ascii="Arial" w:hAnsi="Arial" w:cs="Arial"/>
          <w:sz w:val="22"/>
          <w:szCs w:val="22"/>
        </w:rPr>
        <w:t xml:space="preserve"> – This button changes the curser to zoom.  The zoom function allows you to zoom in/out on any area of the map.</w:t>
      </w:r>
    </w:p>
    <w:p w:rsidR="00486B9F" w:rsidRPr="00B910B8" w:rsidRDefault="006F04EA" w:rsidP="00B910B8">
      <w:pPr>
        <w:pStyle w:val="BodyTextIndent"/>
        <w:ind w:left="720" w:hanging="720"/>
        <w:jc w:val="both"/>
        <w:rPr>
          <w:rFonts w:ascii="Arial" w:hAnsi="Arial" w:cs="Arial"/>
          <w:sz w:val="22"/>
          <w:szCs w:val="22"/>
        </w:rPr>
      </w:pPr>
      <w:r w:rsidRPr="00B910B8">
        <w:rPr>
          <w:rFonts w:ascii="Arial" w:hAnsi="Arial" w:cs="Arial"/>
          <w:noProof/>
          <w:sz w:val="22"/>
          <w:szCs w:val="22"/>
          <w:lang w:eastAsia="en-US"/>
        </w:rPr>
        <w:drawing>
          <wp:inline distT="0" distB="0" distL="0" distR="0">
            <wp:extent cx="285750" cy="291787"/>
            <wp:effectExtent l="19050" t="19050" r="19050" b="13013"/>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4" cstate="print"/>
                    <a:srcRect/>
                    <a:stretch>
                      <a:fillRect/>
                    </a:stretch>
                  </pic:blipFill>
                  <pic:spPr bwMode="auto">
                    <a:xfrm>
                      <a:off x="0" y="0"/>
                      <a:ext cx="285750" cy="291787"/>
                    </a:xfrm>
                    <a:prstGeom prst="rect">
                      <a:avLst/>
                    </a:prstGeom>
                    <a:solidFill>
                      <a:srgbClr val="FFFFFF"/>
                    </a:solidFill>
                    <a:ln w="9525">
                      <a:solidFill>
                        <a:schemeClr val="tx1">
                          <a:lumMod val="95000"/>
                          <a:lumOff val="5000"/>
                        </a:schemeClr>
                      </a:solidFill>
                      <a:miter lim="800000"/>
                      <a:headEnd/>
                      <a:tailEnd/>
                    </a:ln>
                  </pic:spPr>
                </pic:pic>
              </a:graphicData>
            </a:graphic>
          </wp:inline>
        </w:drawing>
      </w:r>
      <w:r w:rsidR="003A6C9D" w:rsidRPr="00B910B8">
        <w:rPr>
          <w:rFonts w:ascii="Arial" w:hAnsi="Arial" w:cs="Arial"/>
          <w:b/>
          <w:bCs/>
          <w:sz w:val="22"/>
          <w:szCs w:val="22"/>
        </w:rPr>
        <w:t xml:space="preserve">  </w:t>
      </w:r>
      <w:r w:rsidRPr="00B910B8">
        <w:rPr>
          <w:rFonts w:ascii="Arial" w:hAnsi="Arial" w:cs="Arial"/>
          <w:b/>
          <w:bCs/>
          <w:sz w:val="22"/>
          <w:szCs w:val="22"/>
        </w:rPr>
        <w:t>Drag</w:t>
      </w:r>
      <w:r w:rsidRPr="00B910B8">
        <w:rPr>
          <w:rFonts w:ascii="Arial" w:hAnsi="Arial" w:cs="Arial"/>
          <w:sz w:val="22"/>
          <w:szCs w:val="22"/>
        </w:rPr>
        <w:t xml:space="preserve"> – This button changes the curser to drag.  The drag function allows you to drag the mouse in any direction you wish to view.  (You can also use the keyboard’s arrow keys to move the map view).</w:t>
      </w:r>
    </w:p>
    <w:p w:rsidR="00D371E5" w:rsidRDefault="00D371E5">
      <w:pPr>
        <w:suppressAutoHyphens w:val="0"/>
        <w:spacing w:after="200" w:line="276" w:lineRule="auto"/>
        <w:rPr>
          <w:rFonts w:ascii="Arial" w:hAnsi="Arial" w:cs="Arial"/>
          <w:b/>
          <w:bCs/>
          <w:sz w:val="22"/>
          <w:szCs w:val="22"/>
          <w:u w:val="single"/>
        </w:rPr>
      </w:pPr>
      <w:r>
        <w:rPr>
          <w:rFonts w:ascii="Arial" w:hAnsi="Arial" w:cs="Arial"/>
          <w:b/>
          <w:bCs/>
          <w:sz w:val="22"/>
          <w:szCs w:val="22"/>
          <w:u w:val="single"/>
        </w:rPr>
        <w:br w:type="page"/>
      </w:r>
    </w:p>
    <w:p w:rsidR="00D371E5" w:rsidRDefault="00D371E5" w:rsidP="00D371E5">
      <w:pPr>
        <w:pStyle w:val="BodyTextIndent"/>
        <w:ind w:left="0"/>
        <w:jc w:val="both"/>
        <w:rPr>
          <w:rFonts w:ascii="Arial" w:hAnsi="Arial" w:cs="Arial"/>
          <w:b/>
          <w:bCs/>
          <w:sz w:val="22"/>
          <w:szCs w:val="22"/>
          <w:u w:val="single"/>
        </w:rPr>
      </w:pPr>
    </w:p>
    <w:p w:rsidR="006F04EA" w:rsidRPr="00B910B8" w:rsidRDefault="00B82CF6" w:rsidP="00D371E5">
      <w:pPr>
        <w:pStyle w:val="BodyTextIndent"/>
        <w:ind w:left="0"/>
        <w:jc w:val="both"/>
        <w:rPr>
          <w:rFonts w:ascii="Arial" w:hAnsi="Arial" w:cs="Arial"/>
          <w:b/>
          <w:bCs/>
          <w:sz w:val="22"/>
          <w:szCs w:val="22"/>
          <w:u w:val="single"/>
        </w:rPr>
      </w:pPr>
      <w:r>
        <w:rPr>
          <w:rFonts w:ascii="Arial" w:hAnsi="Arial" w:cs="Arial"/>
          <w:b/>
          <w:bCs/>
          <w:sz w:val="22"/>
          <w:szCs w:val="22"/>
          <w:u w:val="single"/>
        </w:rPr>
        <w:t>I</w:t>
      </w:r>
      <w:r w:rsidR="006F04EA" w:rsidRPr="00B910B8">
        <w:rPr>
          <w:rFonts w:ascii="Arial" w:hAnsi="Arial" w:cs="Arial"/>
          <w:b/>
          <w:bCs/>
          <w:sz w:val="22"/>
          <w:szCs w:val="22"/>
          <w:u w:val="single"/>
        </w:rPr>
        <w:t>ncident (EMS) Display</w:t>
      </w:r>
    </w:p>
    <w:p w:rsidR="006F04EA" w:rsidRPr="00B910B8" w:rsidRDefault="006F04EA" w:rsidP="006F04EA">
      <w:pPr>
        <w:pStyle w:val="BodyTextIndent"/>
        <w:jc w:val="both"/>
        <w:rPr>
          <w:rFonts w:ascii="Arial" w:hAnsi="Arial" w:cs="Arial"/>
          <w:sz w:val="22"/>
          <w:szCs w:val="22"/>
        </w:rPr>
      </w:pPr>
    </w:p>
    <w:p w:rsidR="006F04EA" w:rsidRPr="00B910B8" w:rsidRDefault="00D61D21" w:rsidP="006F04EA">
      <w:pPr>
        <w:pStyle w:val="BodyTextIndent"/>
        <w:ind w:left="0"/>
        <w:jc w:val="both"/>
        <w:rPr>
          <w:rFonts w:ascii="Arial" w:hAnsi="Arial" w:cs="Arial"/>
          <w:sz w:val="22"/>
          <w:szCs w:val="22"/>
        </w:rPr>
      </w:pPr>
      <w:r>
        <w:rPr>
          <w:rFonts w:ascii="Arial" w:hAnsi="Arial" w:cs="Arial"/>
          <w:sz w:val="22"/>
          <w:szCs w:val="22"/>
        </w:rPr>
        <w:pict>
          <v:oval id="_x0000_s1030" style="position:absolute;left:0;text-align:left;margin-left:222pt;margin-top:17.7pt;width:30pt;height:27pt;z-index:251606528;v-text-anchor:middle" filled="f" strokecolor="red" strokeweight=".79mm">
            <v:stroke color2="aqua" joinstyle="miter"/>
          </v:oval>
        </w:pict>
      </w:r>
      <w:r w:rsidR="006F04EA" w:rsidRPr="00B910B8">
        <w:rPr>
          <w:rFonts w:ascii="Arial" w:hAnsi="Arial" w:cs="Arial"/>
          <w:noProof/>
          <w:sz w:val="22"/>
          <w:szCs w:val="22"/>
          <w:lang w:eastAsia="en-US"/>
        </w:rPr>
        <w:drawing>
          <wp:inline distT="0" distB="0" distL="0" distR="0">
            <wp:extent cx="5775159" cy="4343400"/>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5780737" cy="4347595"/>
                    </a:xfrm>
                    <a:prstGeom prst="rect">
                      <a:avLst/>
                    </a:prstGeom>
                    <a:noFill/>
                    <a:ln w="9525">
                      <a:noFill/>
                      <a:miter lim="800000"/>
                      <a:headEnd/>
                      <a:tailEnd/>
                    </a:ln>
                  </pic:spPr>
                </pic:pic>
              </a:graphicData>
            </a:graphic>
          </wp:inline>
        </w:drawing>
      </w:r>
    </w:p>
    <w:p w:rsidR="006F04EA" w:rsidRPr="00B910B8" w:rsidRDefault="006F04EA" w:rsidP="006F04EA">
      <w:pPr>
        <w:pStyle w:val="BodyTextIndent"/>
        <w:ind w:left="0"/>
        <w:jc w:val="both"/>
        <w:rPr>
          <w:rFonts w:ascii="Arial" w:hAnsi="Arial" w:cs="Arial"/>
          <w:sz w:val="22"/>
          <w:szCs w:val="22"/>
        </w:rPr>
      </w:pPr>
    </w:p>
    <w:p w:rsidR="006F04EA" w:rsidRPr="00B910B8" w:rsidRDefault="00D61D21" w:rsidP="006F04EA">
      <w:pPr>
        <w:pStyle w:val="BodyTextIndent"/>
        <w:ind w:left="0"/>
        <w:jc w:val="both"/>
        <w:rPr>
          <w:rFonts w:ascii="Arial" w:hAnsi="Arial" w:cs="Arial"/>
          <w:sz w:val="22"/>
          <w:szCs w:val="22"/>
          <w:u w:val="single"/>
        </w:rPr>
      </w:pPr>
      <w:r w:rsidRPr="00D61D21">
        <w:rPr>
          <w:rFonts w:ascii="Arial" w:hAnsi="Arial" w:cs="Arial"/>
          <w:noProof/>
          <w:color w:val="FF0000"/>
          <w:sz w:val="22"/>
          <w:szCs w:val="22"/>
          <w:lang w:eastAsia="en-US"/>
        </w:rPr>
        <w:pict>
          <v:shapetype id="_x0000_t4" coordsize="21600,21600" o:spt="4" path="m10800,l,10800,10800,21600,21600,10800xe">
            <v:stroke joinstyle="miter"/>
            <v:path gradientshapeok="t" o:connecttype="rect" textboxrect="5400,5400,16200,16200"/>
          </v:shapetype>
          <v:shape id="_x0000_s1178" type="#_x0000_t4" style="position:absolute;left:0;text-align:left;margin-left:3.75pt;margin-top:2.85pt;width:22.5pt;height:24pt;z-index:251747840" fillcolor="red"/>
        </w:pict>
      </w:r>
      <w:r w:rsidR="006F04EA" w:rsidRPr="00B910B8">
        <w:rPr>
          <w:rFonts w:ascii="Arial" w:hAnsi="Arial" w:cs="Arial"/>
          <w:noProof/>
          <w:sz w:val="22"/>
          <w:szCs w:val="22"/>
          <w:lang w:eastAsia="en-US"/>
        </w:rPr>
        <w:drawing>
          <wp:inline distT="0" distB="0" distL="0" distR="0">
            <wp:extent cx="342900" cy="342900"/>
            <wp:effectExtent l="19050" t="19050" r="19050" b="1905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6" cstate="print"/>
                    <a:srcRect/>
                    <a:stretch>
                      <a:fillRect/>
                    </a:stretch>
                  </pic:blipFill>
                  <pic:spPr bwMode="auto">
                    <a:xfrm>
                      <a:off x="0" y="0"/>
                      <a:ext cx="342900" cy="342900"/>
                    </a:xfrm>
                    <a:prstGeom prst="rect">
                      <a:avLst/>
                    </a:prstGeom>
                    <a:solidFill>
                      <a:srgbClr val="FFFFFF"/>
                    </a:solidFill>
                    <a:ln w="9525">
                      <a:solidFill>
                        <a:schemeClr val="tx1">
                          <a:lumMod val="95000"/>
                          <a:lumOff val="5000"/>
                        </a:schemeClr>
                      </a:solidFill>
                      <a:miter lim="800000"/>
                      <a:headEnd/>
                      <a:tailEnd/>
                    </a:ln>
                  </pic:spPr>
                </pic:pic>
              </a:graphicData>
            </a:graphic>
          </wp:inline>
        </w:drawing>
      </w:r>
      <w:r w:rsidR="006F04EA" w:rsidRPr="00B910B8">
        <w:rPr>
          <w:rFonts w:ascii="Arial" w:hAnsi="Arial" w:cs="Arial"/>
          <w:sz w:val="22"/>
          <w:szCs w:val="22"/>
        </w:rPr>
        <w:t xml:space="preserve"> </w:t>
      </w:r>
      <w:r w:rsidR="006F04EA" w:rsidRPr="00B910B8">
        <w:rPr>
          <w:rFonts w:ascii="Arial" w:hAnsi="Arial" w:cs="Arial"/>
          <w:b/>
          <w:bCs/>
          <w:sz w:val="22"/>
          <w:szCs w:val="22"/>
        </w:rPr>
        <w:t>Incident (EMS) Display</w:t>
      </w:r>
      <w:r w:rsidR="006F04EA" w:rsidRPr="00B910B8">
        <w:rPr>
          <w:rFonts w:ascii="Arial" w:hAnsi="Arial" w:cs="Arial"/>
          <w:sz w:val="22"/>
          <w:szCs w:val="22"/>
        </w:rPr>
        <w:t xml:space="preserve"> – This button displays all active incidents in EMS at the incident’s location on the map.  </w:t>
      </w:r>
      <w:r w:rsidR="006F04EA" w:rsidRPr="00B910B8">
        <w:rPr>
          <w:rFonts w:ascii="Arial" w:hAnsi="Arial" w:cs="Arial"/>
          <w:sz w:val="22"/>
          <w:szCs w:val="22"/>
          <w:u w:val="single"/>
        </w:rPr>
        <w:t>This layer should be displayed on your map at all times.</w:t>
      </w:r>
    </w:p>
    <w:p w:rsidR="006F04EA" w:rsidRPr="00B910B8" w:rsidRDefault="006F04EA" w:rsidP="006F04EA">
      <w:pPr>
        <w:pStyle w:val="BodyTextIndent"/>
        <w:ind w:left="0"/>
        <w:jc w:val="both"/>
        <w:rPr>
          <w:rFonts w:ascii="Arial" w:hAnsi="Arial" w:cs="Arial"/>
          <w:sz w:val="22"/>
          <w:szCs w:val="22"/>
        </w:rPr>
      </w:pPr>
    </w:p>
    <w:p w:rsidR="006F04EA" w:rsidRPr="00B910B8" w:rsidRDefault="006F04EA" w:rsidP="006F04EA">
      <w:pPr>
        <w:pStyle w:val="BodyTextIndent"/>
        <w:ind w:left="0"/>
        <w:jc w:val="both"/>
        <w:rPr>
          <w:rFonts w:ascii="Arial" w:hAnsi="Arial" w:cs="Arial"/>
          <w:sz w:val="22"/>
          <w:szCs w:val="22"/>
        </w:rPr>
      </w:pPr>
      <w:r w:rsidRPr="00B910B8">
        <w:rPr>
          <w:rFonts w:ascii="Arial" w:hAnsi="Arial" w:cs="Arial"/>
          <w:sz w:val="22"/>
          <w:szCs w:val="22"/>
        </w:rPr>
        <w:t>Hovering over an incident will display that incident’s information (Incident Type, Location, etc).</w:t>
      </w:r>
    </w:p>
    <w:p w:rsidR="006F04EA" w:rsidRPr="00B910B8" w:rsidRDefault="006F04EA" w:rsidP="006F04EA">
      <w:pPr>
        <w:pStyle w:val="BodyTextIndent"/>
        <w:ind w:left="0"/>
        <w:jc w:val="both"/>
        <w:rPr>
          <w:rFonts w:ascii="Arial" w:hAnsi="Arial" w:cs="Arial"/>
          <w:sz w:val="22"/>
          <w:szCs w:val="22"/>
        </w:rPr>
      </w:pPr>
    </w:p>
    <w:p w:rsidR="006F04EA" w:rsidRPr="00B910B8" w:rsidRDefault="006F04EA" w:rsidP="006F04EA">
      <w:pPr>
        <w:pStyle w:val="BodyTextIndent"/>
        <w:ind w:left="0"/>
        <w:jc w:val="both"/>
        <w:rPr>
          <w:rFonts w:ascii="Arial" w:hAnsi="Arial" w:cs="Arial"/>
          <w:sz w:val="22"/>
          <w:szCs w:val="22"/>
        </w:rPr>
      </w:pPr>
      <w:r w:rsidRPr="00B910B8">
        <w:rPr>
          <w:rFonts w:ascii="Arial" w:hAnsi="Arial" w:cs="Arial"/>
          <w:sz w:val="22"/>
          <w:szCs w:val="22"/>
        </w:rPr>
        <w:t>Double-clicking on an incident will open EMS for incident control.</w:t>
      </w:r>
    </w:p>
    <w:p w:rsidR="006F04EA" w:rsidRPr="00B910B8" w:rsidRDefault="006F04EA" w:rsidP="006F04EA">
      <w:pPr>
        <w:pStyle w:val="BodyTextIndent"/>
        <w:ind w:left="0"/>
        <w:jc w:val="both"/>
        <w:rPr>
          <w:rFonts w:ascii="Arial" w:hAnsi="Arial" w:cs="Arial"/>
          <w:sz w:val="22"/>
          <w:szCs w:val="22"/>
        </w:rPr>
      </w:pPr>
    </w:p>
    <w:p w:rsidR="006F04EA" w:rsidRPr="00B910B8" w:rsidRDefault="006F04EA" w:rsidP="006F04EA">
      <w:pPr>
        <w:pStyle w:val="BodyTextIndent"/>
        <w:ind w:left="0"/>
        <w:jc w:val="both"/>
        <w:rPr>
          <w:rFonts w:ascii="Arial" w:hAnsi="Arial" w:cs="Arial"/>
          <w:sz w:val="22"/>
          <w:szCs w:val="22"/>
        </w:rPr>
      </w:pPr>
      <w:r w:rsidRPr="00B910B8">
        <w:rPr>
          <w:rFonts w:ascii="Arial" w:hAnsi="Arial" w:cs="Arial"/>
          <w:sz w:val="22"/>
          <w:szCs w:val="22"/>
        </w:rPr>
        <w:t>The incident status is shown by the color of the diamond:</w:t>
      </w:r>
    </w:p>
    <w:p w:rsidR="006F04EA" w:rsidRPr="00B910B8" w:rsidRDefault="00D61D21" w:rsidP="00E15275">
      <w:pPr>
        <w:pStyle w:val="BodyTextIndent"/>
        <w:numPr>
          <w:ilvl w:val="0"/>
          <w:numId w:val="5"/>
        </w:numPr>
        <w:tabs>
          <w:tab w:val="left" w:pos="720"/>
        </w:tabs>
        <w:ind w:left="720" w:hanging="360"/>
        <w:jc w:val="both"/>
        <w:rPr>
          <w:rFonts w:ascii="Arial" w:hAnsi="Arial" w:cs="Arial"/>
          <w:sz w:val="22"/>
          <w:szCs w:val="22"/>
        </w:rPr>
      </w:pPr>
      <w:r>
        <w:rPr>
          <w:rFonts w:ascii="Arial" w:hAnsi="Arial" w:cs="Arial"/>
          <w:noProof/>
          <w:sz w:val="22"/>
          <w:szCs w:val="22"/>
          <w:lang w:eastAsia="en-US"/>
        </w:rPr>
        <w:pict>
          <v:shape id="_x0000_s1179" type="#_x0000_t4" style="position:absolute;left:0;text-align:left;margin-left:40.5pt;margin-top:2.9pt;width:22.5pt;height:24pt;z-index:251748864" fillcolor="red"/>
        </w:pict>
      </w:r>
      <w:r w:rsidR="006F04EA" w:rsidRPr="00B910B8">
        <w:rPr>
          <w:rFonts w:ascii="Arial" w:hAnsi="Arial" w:cs="Arial"/>
          <w:noProof/>
          <w:sz w:val="22"/>
          <w:szCs w:val="22"/>
          <w:lang w:eastAsia="en-US"/>
        </w:rPr>
        <w:drawing>
          <wp:inline distT="0" distB="0" distL="0" distR="0">
            <wp:extent cx="330200" cy="342900"/>
            <wp:effectExtent l="19050" t="19050" r="12700" b="1905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7" cstate="print"/>
                    <a:srcRect/>
                    <a:stretch>
                      <a:fillRect/>
                    </a:stretch>
                  </pic:blipFill>
                  <pic:spPr bwMode="auto">
                    <a:xfrm>
                      <a:off x="0" y="0"/>
                      <a:ext cx="330200" cy="342900"/>
                    </a:xfrm>
                    <a:prstGeom prst="rect">
                      <a:avLst/>
                    </a:prstGeom>
                    <a:solidFill>
                      <a:srgbClr val="FFFFFF"/>
                    </a:solidFill>
                    <a:ln w="9525">
                      <a:solidFill>
                        <a:schemeClr val="tx1">
                          <a:lumMod val="95000"/>
                          <a:lumOff val="5000"/>
                        </a:schemeClr>
                      </a:solidFill>
                      <a:miter lim="800000"/>
                      <a:headEnd/>
                      <a:tailEnd/>
                    </a:ln>
                  </pic:spPr>
                </pic:pic>
              </a:graphicData>
            </a:graphic>
          </wp:inline>
        </w:drawing>
      </w:r>
      <w:r w:rsidR="006F04EA" w:rsidRPr="00B910B8">
        <w:rPr>
          <w:rFonts w:ascii="Arial" w:hAnsi="Arial" w:cs="Arial"/>
          <w:sz w:val="22"/>
          <w:szCs w:val="22"/>
        </w:rPr>
        <w:t xml:space="preserve">  Red – any active incident that has not been cleared in EMS.</w:t>
      </w:r>
    </w:p>
    <w:p w:rsidR="00486B9F" w:rsidRPr="00B910B8" w:rsidRDefault="00D61D21" w:rsidP="00D371E5">
      <w:pPr>
        <w:pStyle w:val="BodyTextIndent"/>
        <w:numPr>
          <w:ilvl w:val="1"/>
          <w:numId w:val="5"/>
        </w:numPr>
        <w:tabs>
          <w:tab w:val="left" w:pos="1440"/>
        </w:tabs>
        <w:ind w:left="720" w:hanging="360"/>
        <w:jc w:val="both"/>
        <w:rPr>
          <w:rFonts w:ascii="Arial" w:hAnsi="Arial" w:cs="Arial"/>
          <w:sz w:val="22"/>
          <w:szCs w:val="22"/>
        </w:rPr>
      </w:pPr>
      <w:r>
        <w:rPr>
          <w:rFonts w:ascii="Arial" w:hAnsi="Arial" w:cs="Arial"/>
          <w:noProof/>
          <w:sz w:val="22"/>
          <w:szCs w:val="22"/>
          <w:lang w:eastAsia="en-US"/>
        </w:rPr>
        <w:pict>
          <v:shape id="_x0000_s1180" type="#_x0000_t4" style="position:absolute;left:0;text-align:left;margin-left:40.5pt;margin-top:2.6pt;width:22.5pt;height:24pt;z-index:251749888" fillcolor="#f9c"/>
        </w:pict>
      </w:r>
      <w:r w:rsidR="006F04EA" w:rsidRPr="00B910B8">
        <w:rPr>
          <w:rFonts w:ascii="Arial" w:hAnsi="Arial" w:cs="Arial"/>
          <w:noProof/>
          <w:sz w:val="22"/>
          <w:szCs w:val="22"/>
          <w:lang w:eastAsia="en-US"/>
        </w:rPr>
        <w:drawing>
          <wp:inline distT="0" distB="0" distL="0" distR="0">
            <wp:extent cx="342900" cy="330200"/>
            <wp:effectExtent l="19050" t="19050" r="19050" b="1270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8" cstate="print"/>
                    <a:srcRect/>
                    <a:stretch>
                      <a:fillRect/>
                    </a:stretch>
                  </pic:blipFill>
                  <pic:spPr bwMode="auto">
                    <a:xfrm>
                      <a:off x="0" y="0"/>
                      <a:ext cx="342900" cy="330200"/>
                    </a:xfrm>
                    <a:prstGeom prst="rect">
                      <a:avLst/>
                    </a:prstGeom>
                    <a:solidFill>
                      <a:srgbClr val="FFFFFF"/>
                    </a:solidFill>
                    <a:ln w="9525">
                      <a:solidFill>
                        <a:schemeClr val="tx1">
                          <a:lumMod val="95000"/>
                          <a:lumOff val="5000"/>
                        </a:schemeClr>
                      </a:solidFill>
                      <a:miter lim="800000"/>
                      <a:headEnd/>
                      <a:tailEnd/>
                    </a:ln>
                  </pic:spPr>
                </pic:pic>
              </a:graphicData>
            </a:graphic>
          </wp:inline>
        </w:drawing>
      </w:r>
      <w:r w:rsidR="006F04EA" w:rsidRPr="00B910B8">
        <w:rPr>
          <w:rFonts w:ascii="Arial" w:hAnsi="Arial" w:cs="Arial"/>
          <w:sz w:val="22"/>
          <w:szCs w:val="22"/>
        </w:rPr>
        <w:t xml:space="preserve"> Pink – an inactive incident received by the MCSO (Milwaukee County Sheriff Office) or DSP CAD system.</w:t>
      </w:r>
    </w:p>
    <w:p w:rsidR="00486B9F" w:rsidRPr="00B910B8" w:rsidRDefault="00486B9F">
      <w:pPr>
        <w:suppressAutoHyphens w:val="0"/>
        <w:spacing w:after="200" w:line="276" w:lineRule="auto"/>
        <w:rPr>
          <w:rFonts w:ascii="Arial" w:hAnsi="Arial" w:cs="Arial"/>
          <w:sz w:val="22"/>
          <w:szCs w:val="22"/>
        </w:rPr>
      </w:pPr>
      <w:r w:rsidRPr="00B910B8">
        <w:rPr>
          <w:rFonts w:ascii="Arial" w:hAnsi="Arial" w:cs="Arial"/>
          <w:sz w:val="22"/>
          <w:szCs w:val="22"/>
        </w:rPr>
        <w:br w:type="page"/>
      </w:r>
    </w:p>
    <w:p w:rsidR="00D371E5" w:rsidRDefault="00D371E5" w:rsidP="00D371E5">
      <w:pPr>
        <w:pStyle w:val="BodyTextIndent"/>
        <w:ind w:left="0"/>
        <w:jc w:val="both"/>
        <w:rPr>
          <w:rFonts w:ascii="Arial" w:hAnsi="Arial" w:cs="Arial"/>
          <w:b/>
          <w:bCs/>
          <w:sz w:val="22"/>
          <w:szCs w:val="22"/>
          <w:u w:val="single"/>
        </w:rPr>
      </w:pPr>
    </w:p>
    <w:p w:rsidR="006F04EA" w:rsidRPr="00B910B8" w:rsidRDefault="006F04EA" w:rsidP="00D371E5">
      <w:pPr>
        <w:pStyle w:val="BodyTextIndent"/>
        <w:ind w:left="0"/>
        <w:jc w:val="both"/>
        <w:rPr>
          <w:rFonts w:ascii="Arial" w:hAnsi="Arial" w:cs="Arial"/>
          <w:b/>
          <w:bCs/>
          <w:sz w:val="22"/>
          <w:szCs w:val="22"/>
          <w:u w:val="single"/>
        </w:rPr>
      </w:pPr>
      <w:r w:rsidRPr="00B910B8">
        <w:rPr>
          <w:rFonts w:ascii="Arial" w:hAnsi="Arial" w:cs="Arial"/>
          <w:b/>
          <w:bCs/>
          <w:sz w:val="22"/>
          <w:szCs w:val="22"/>
          <w:u w:val="single"/>
        </w:rPr>
        <w:t>Camera (CCTV) Display</w:t>
      </w:r>
    </w:p>
    <w:p w:rsidR="006F04EA" w:rsidRPr="00B910B8" w:rsidRDefault="006F04EA" w:rsidP="006F04EA">
      <w:pPr>
        <w:pStyle w:val="BodyTextIndent"/>
        <w:ind w:left="0"/>
        <w:jc w:val="both"/>
        <w:rPr>
          <w:rFonts w:ascii="Arial" w:hAnsi="Arial" w:cs="Arial"/>
          <w:sz w:val="22"/>
          <w:szCs w:val="22"/>
        </w:rPr>
      </w:pPr>
    </w:p>
    <w:p w:rsidR="006F04EA" w:rsidRPr="00B910B8" w:rsidRDefault="00D61D21" w:rsidP="006F04EA">
      <w:pPr>
        <w:pStyle w:val="BodyTextIndent"/>
        <w:ind w:left="0"/>
        <w:rPr>
          <w:rFonts w:ascii="Arial" w:hAnsi="Arial" w:cs="Arial"/>
          <w:sz w:val="22"/>
          <w:szCs w:val="22"/>
        </w:rPr>
      </w:pPr>
      <w:r>
        <w:rPr>
          <w:rFonts w:ascii="Arial" w:hAnsi="Arial" w:cs="Arial"/>
          <w:sz w:val="22"/>
          <w:szCs w:val="22"/>
        </w:rPr>
        <w:pict>
          <v:oval id="_x0000_s1031" style="position:absolute;margin-left:208pt;margin-top:19.4pt;width:28pt;height:25pt;z-index:251607552;v-text-anchor:middle" filled="f" strokecolor="red" strokeweight=".79mm">
            <v:stroke color2="aqua" joinstyle="miter"/>
          </v:oval>
        </w:pict>
      </w:r>
      <w:r w:rsidR="006F04EA" w:rsidRPr="00B910B8">
        <w:rPr>
          <w:rFonts w:ascii="Arial" w:hAnsi="Arial" w:cs="Arial"/>
          <w:noProof/>
          <w:sz w:val="22"/>
          <w:szCs w:val="22"/>
          <w:lang w:eastAsia="en-US"/>
        </w:rPr>
        <w:drawing>
          <wp:inline distT="0" distB="0" distL="0" distR="0">
            <wp:extent cx="5473700" cy="341630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9" cstate="print"/>
                    <a:srcRect/>
                    <a:stretch>
                      <a:fillRect/>
                    </a:stretch>
                  </pic:blipFill>
                  <pic:spPr bwMode="auto">
                    <a:xfrm>
                      <a:off x="0" y="0"/>
                      <a:ext cx="5473700" cy="3416300"/>
                    </a:xfrm>
                    <a:prstGeom prst="rect">
                      <a:avLst/>
                    </a:prstGeom>
                    <a:solidFill>
                      <a:srgbClr val="FFFFFF"/>
                    </a:solidFill>
                    <a:ln w="9525">
                      <a:noFill/>
                      <a:miter lim="800000"/>
                      <a:headEnd/>
                      <a:tailEnd/>
                    </a:ln>
                  </pic:spPr>
                </pic:pic>
              </a:graphicData>
            </a:graphic>
          </wp:inline>
        </w:drawing>
      </w:r>
    </w:p>
    <w:p w:rsidR="006F04EA" w:rsidRPr="00B910B8" w:rsidRDefault="006F04EA" w:rsidP="006F04EA">
      <w:pPr>
        <w:pStyle w:val="BodyTextIndent"/>
        <w:ind w:left="0" w:firstLine="360"/>
        <w:jc w:val="both"/>
        <w:rPr>
          <w:rFonts w:ascii="Arial" w:hAnsi="Arial" w:cs="Arial"/>
          <w:sz w:val="22"/>
          <w:szCs w:val="22"/>
        </w:rPr>
      </w:pPr>
    </w:p>
    <w:p w:rsidR="006F04EA" w:rsidRPr="00B910B8" w:rsidRDefault="006F04EA" w:rsidP="006F04EA">
      <w:pPr>
        <w:pStyle w:val="BodyTextIndent"/>
        <w:ind w:left="0"/>
        <w:jc w:val="both"/>
        <w:rPr>
          <w:rFonts w:ascii="Arial" w:hAnsi="Arial" w:cs="Arial"/>
          <w:sz w:val="22"/>
          <w:szCs w:val="22"/>
        </w:rPr>
      </w:pPr>
      <w:r w:rsidRPr="00B910B8">
        <w:rPr>
          <w:rFonts w:ascii="Arial" w:hAnsi="Arial" w:cs="Arial"/>
          <w:noProof/>
          <w:sz w:val="22"/>
          <w:szCs w:val="22"/>
          <w:lang w:eastAsia="en-US"/>
        </w:rPr>
        <w:drawing>
          <wp:inline distT="0" distB="0" distL="0" distR="0">
            <wp:extent cx="295275" cy="285093"/>
            <wp:effectExtent l="19050" t="19050" r="28575" b="19707"/>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0" cstate="print"/>
                    <a:srcRect/>
                    <a:stretch>
                      <a:fillRect/>
                    </a:stretch>
                  </pic:blipFill>
                  <pic:spPr bwMode="auto">
                    <a:xfrm>
                      <a:off x="0" y="0"/>
                      <a:ext cx="295275" cy="285093"/>
                    </a:xfrm>
                    <a:prstGeom prst="rect">
                      <a:avLst/>
                    </a:prstGeom>
                    <a:solidFill>
                      <a:srgbClr val="FFFFFF"/>
                    </a:solidFill>
                    <a:ln w="9525">
                      <a:solidFill>
                        <a:schemeClr val="tx1">
                          <a:lumMod val="95000"/>
                          <a:lumOff val="5000"/>
                        </a:schemeClr>
                      </a:solidFill>
                      <a:miter lim="800000"/>
                      <a:headEnd/>
                      <a:tailEnd/>
                    </a:ln>
                  </pic:spPr>
                </pic:pic>
              </a:graphicData>
            </a:graphic>
          </wp:inline>
        </w:drawing>
      </w:r>
      <w:r w:rsidRPr="00B910B8">
        <w:rPr>
          <w:rFonts w:ascii="Arial" w:hAnsi="Arial" w:cs="Arial"/>
          <w:b/>
          <w:bCs/>
          <w:sz w:val="22"/>
          <w:szCs w:val="22"/>
        </w:rPr>
        <w:t xml:space="preserve"> CCTV Display – </w:t>
      </w:r>
      <w:r w:rsidRPr="00B910B8">
        <w:rPr>
          <w:rFonts w:ascii="Arial" w:hAnsi="Arial" w:cs="Arial"/>
          <w:sz w:val="22"/>
          <w:szCs w:val="22"/>
        </w:rPr>
        <w:t>This button displays all CCTV in the MONITOR system.</w:t>
      </w:r>
    </w:p>
    <w:p w:rsidR="006F04EA" w:rsidRPr="00B910B8" w:rsidRDefault="006F04EA" w:rsidP="006F04EA">
      <w:pPr>
        <w:pStyle w:val="BodyTextIndent"/>
        <w:ind w:left="0" w:firstLine="360"/>
        <w:jc w:val="both"/>
        <w:rPr>
          <w:rFonts w:ascii="Arial" w:hAnsi="Arial" w:cs="Arial"/>
          <w:sz w:val="22"/>
          <w:szCs w:val="22"/>
        </w:rPr>
      </w:pPr>
    </w:p>
    <w:p w:rsidR="006F04EA" w:rsidRPr="00B910B8" w:rsidRDefault="006F04EA" w:rsidP="006F04EA">
      <w:pPr>
        <w:pStyle w:val="BodyTextIndent"/>
        <w:ind w:left="0"/>
        <w:jc w:val="both"/>
        <w:rPr>
          <w:rFonts w:ascii="Arial" w:hAnsi="Arial" w:cs="Arial"/>
          <w:sz w:val="22"/>
          <w:szCs w:val="22"/>
        </w:rPr>
      </w:pPr>
      <w:r w:rsidRPr="00B910B8">
        <w:rPr>
          <w:rFonts w:ascii="Arial" w:hAnsi="Arial" w:cs="Arial"/>
          <w:sz w:val="22"/>
          <w:szCs w:val="22"/>
        </w:rPr>
        <w:t>Hovering over the camera (as shown above) with the mouse displays the camera’s number and location.</w:t>
      </w:r>
    </w:p>
    <w:p w:rsidR="00D371E5" w:rsidRDefault="00D371E5">
      <w:pPr>
        <w:suppressAutoHyphens w:val="0"/>
        <w:spacing w:after="200" w:line="276" w:lineRule="auto"/>
        <w:rPr>
          <w:rFonts w:ascii="Arial" w:hAnsi="Arial" w:cs="Arial"/>
          <w:b/>
          <w:bCs/>
          <w:sz w:val="22"/>
          <w:szCs w:val="22"/>
          <w:u w:val="single"/>
        </w:rPr>
      </w:pPr>
      <w:r>
        <w:rPr>
          <w:rFonts w:ascii="Arial" w:hAnsi="Arial" w:cs="Arial"/>
          <w:b/>
          <w:bCs/>
          <w:sz w:val="22"/>
          <w:szCs w:val="22"/>
          <w:u w:val="single"/>
        </w:rPr>
        <w:br w:type="page"/>
      </w:r>
    </w:p>
    <w:p w:rsidR="00D371E5" w:rsidRDefault="00D371E5" w:rsidP="00D371E5">
      <w:pPr>
        <w:pStyle w:val="BodyTextIndent"/>
        <w:ind w:left="0"/>
        <w:jc w:val="both"/>
        <w:rPr>
          <w:rFonts w:ascii="Arial" w:hAnsi="Arial" w:cs="Arial"/>
          <w:b/>
          <w:bCs/>
          <w:sz w:val="22"/>
          <w:szCs w:val="22"/>
          <w:u w:val="single"/>
        </w:rPr>
      </w:pPr>
    </w:p>
    <w:p w:rsidR="006F04EA" w:rsidRPr="00B910B8" w:rsidRDefault="006F04EA" w:rsidP="00D371E5">
      <w:pPr>
        <w:pStyle w:val="BodyTextIndent"/>
        <w:ind w:left="0"/>
        <w:jc w:val="both"/>
        <w:rPr>
          <w:rFonts w:ascii="Arial" w:hAnsi="Arial" w:cs="Arial"/>
          <w:b/>
          <w:bCs/>
          <w:sz w:val="22"/>
          <w:szCs w:val="22"/>
          <w:u w:val="single"/>
        </w:rPr>
      </w:pPr>
      <w:r w:rsidRPr="00B910B8">
        <w:rPr>
          <w:rFonts w:ascii="Arial" w:hAnsi="Arial" w:cs="Arial"/>
          <w:b/>
          <w:bCs/>
          <w:sz w:val="22"/>
          <w:szCs w:val="22"/>
          <w:u w:val="single"/>
        </w:rPr>
        <w:t>Sign (TIS) Display</w:t>
      </w:r>
    </w:p>
    <w:p w:rsidR="006F04EA" w:rsidRPr="00B910B8" w:rsidRDefault="006F04EA" w:rsidP="006F04EA">
      <w:pPr>
        <w:pStyle w:val="BodyTextIndent"/>
        <w:ind w:left="0"/>
        <w:jc w:val="both"/>
        <w:rPr>
          <w:rFonts w:ascii="Arial" w:hAnsi="Arial" w:cs="Arial"/>
          <w:sz w:val="22"/>
          <w:szCs w:val="22"/>
        </w:rPr>
      </w:pPr>
    </w:p>
    <w:p w:rsidR="006F04EA" w:rsidRPr="00B910B8" w:rsidRDefault="00D61D21" w:rsidP="006F04EA">
      <w:pPr>
        <w:pStyle w:val="BodyTextIndent"/>
        <w:ind w:left="0"/>
        <w:jc w:val="both"/>
        <w:rPr>
          <w:rFonts w:ascii="Arial" w:hAnsi="Arial" w:cs="Arial"/>
          <w:sz w:val="22"/>
          <w:szCs w:val="22"/>
        </w:rPr>
      </w:pPr>
      <w:r>
        <w:rPr>
          <w:rFonts w:ascii="Arial" w:hAnsi="Arial" w:cs="Arial"/>
          <w:sz w:val="22"/>
          <w:szCs w:val="22"/>
        </w:rPr>
        <w:pict>
          <v:oval id="_x0000_s1032" style="position:absolute;left:0;text-align:left;margin-left:220pt;margin-top:20pt;width:27pt;height:27pt;z-index:251608576;v-text-anchor:middle" filled="f" strokecolor="red" strokeweight=".79mm">
            <v:stroke color2="aqua" joinstyle="miter"/>
          </v:oval>
        </w:pict>
      </w:r>
      <w:r w:rsidR="006F04EA" w:rsidRPr="00B910B8">
        <w:rPr>
          <w:rFonts w:ascii="Arial" w:hAnsi="Arial" w:cs="Arial"/>
          <w:noProof/>
          <w:sz w:val="22"/>
          <w:szCs w:val="22"/>
          <w:lang w:eastAsia="en-US"/>
        </w:rPr>
        <w:drawing>
          <wp:inline distT="0" distB="0" distL="0" distR="0">
            <wp:extent cx="5476875" cy="3095625"/>
            <wp:effectExtent l="1905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1" cstate="print"/>
                    <a:srcRect t="2792" b="51840"/>
                    <a:stretch>
                      <a:fillRect/>
                    </a:stretch>
                  </pic:blipFill>
                  <pic:spPr bwMode="auto">
                    <a:xfrm>
                      <a:off x="0" y="0"/>
                      <a:ext cx="5476875" cy="3095625"/>
                    </a:xfrm>
                    <a:prstGeom prst="rect">
                      <a:avLst/>
                    </a:prstGeom>
                    <a:solidFill>
                      <a:srgbClr val="FFFFFF"/>
                    </a:solidFill>
                    <a:ln w="9525">
                      <a:noFill/>
                      <a:miter lim="800000"/>
                      <a:headEnd/>
                      <a:tailEnd/>
                    </a:ln>
                  </pic:spPr>
                </pic:pic>
              </a:graphicData>
            </a:graphic>
          </wp:inline>
        </w:drawing>
      </w:r>
    </w:p>
    <w:p w:rsidR="006F04EA" w:rsidRPr="00B910B8" w:rsidRDefault="006F04EA" w:rsidP="006F04EA">
      <w:pPr>
        <w:pStyle w:val="BodyTextIndent"/>
        <w:ind w:left="0"/>
        <w:jc w:val="both"/>
        <w:rPr>
          <w:rFonts w:ascii="Arial" w:hAnsi="Arial" w:cs="Arial"/>
          <w:sz w:val="22"/>
          <w:szCs w:val="22"/>
        </w:rPr>
      </w:pPr>
    </w:p>
    <w:p w:rsidR="006F04EA" w:rsidRPr="00B910B8" w:rsidRDefault="006F04EA" w:rsidP="006F04EA">
      <w:pPr>
        <w:pStyle w:val="BodyTextIndent"/>
        <w:ind w:left="0"/>
        <w:jc w:val="both"/>
        <w:rPr>
          <w:rFonts w:ascii="Arial" w:hAnsi="Arial" w:cs="Arial"/>
          <w:sz w:val="22"/>
          <w:szCs w:val="22"/>
        </w:rPr>
      </w:pPr>
      <w:r w:rsidRPr="00B910B8">
        <w:rPr>
          <w:rFonts w:ascii="Arial" w:hAnsi="Arial" w:cs="Arial"/>
          <w:noProof/>
          <w:sz w:val="22"/>
          <w:szCs w:val="22"/>
          <w:lang w:eastAsia="en-US"/>
        </w:rPr>
        <w:drawing>
          <wp:inline distT="0" distB="0" distL="0" distR="0">
            <wp:extent cx="326912" cy="295275"/>
            <wp:effectExtent l="19050" t="19050" r="15988" b="2857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2" cstate="print"/>
                    <a:srcRect/>
                    <a:stretch>
                      <a:fillRect/>
                    </a:stretch>
                  </pic:blipFill>
                  <pic:spPr bwMode="auto">
                    <a:xfrm>
                      <a:off x="0" y="0"/>
                      <a:ext cx="326912" cy="295275"/>
                    </a:xfrm>
                    <a:prstGeom prst="rect">
                      <a:avLst/>
                    </a:prstGeom>
                    <a:solidFill>
                      <a:srgbClr val="FFFFFF"/>
                    </a:solidFill>
                    <a:ln w="9525">
                      <a:solidFill>
                        <a:schemeClr val="tx1">
                          <a:lumMod val="95000"/>
                          <a:lumOff val="5000"/>
                        </a:schemeClr>
                      </a:solidFill>
                      <a:miter lim="800000"/>
                      <a:headEnd/>
                      <a:tailEnd/>
                    </a:ln>
                  </pic:spPr>
                </pic:pic>
              </a:graphicData>
            </a:graphic>
          </wp:inline>
        </w:drawing>
      </w:r>
      <w:r w:rsidRPr="00B910B8">
        <w:rPr>
          <w:rFonts w:ascii="Arial" w:hAnsi="Arial" w:cs="Arial"/>
          <w:sz w:val="22"/>
          <w:szCs w:val="22"/>
        </w:rPr>
        <w:t xml:space="preserve"> </w:t>
      </w:r>
      <w:r w:rsidRPr="00B910B8">
        <w:rPr>
          <w:rFonts w:ascii="Arial" w:hAnsi="Arial" w:cs="Arial"/>
          <w:b/>
          <w:bCs/>
          <w:sz w:val="22"/>
          <w:szCs w:val="22"/>
        </w:rPr>
        <w:t xml:space="preserve">Sign (TIS) Display – </w:t>
      </w:r>
      <w:r w:rsidRPr="00B910B8">
        <w:rPr>
          <w:rFonts w:ascii="Arial" w:hAnsi="Arial" w:cs="Arial"/>
          <w:sz w:val="22"/>
          <w:szCs w:val="22"/>
        </w:rPr>
        <w:t>This button displays all the DMS in TIS.</w:t>
      </w:r>
    </w:p>
    <w:p w:rsidR="006F04EA" w:rsidRPr="00B910B8" w:rsidRDefault="006F04EA" w:rsidP="006F04EA">
      <w:pPr>
        <w:pStyle w:val="BodyTextIndent"/>
        <w:ind w:left="0"/>
        <w:jc w:val="both"/>
        <w:rPr>
          <w:rFonts w:ascii="Arial" w:hAnsi="Arial" w:cs="Arial"/>
          <w:sz w:val="22"/>
          <w:szCs w:val="22"/>
        </w:rPr>
      </w:pPr>
    </w:p>
    <w:p w:rsidR="006F04EA" w:rsidRPr="00B910B8" w:rsidRDefault="006F04EA" w:rsidP="006F04EA">
      <w:pPr>
        <w:pStyle w:val="BodyTextIndent"/>
        <w:ind w:left="0"/>
        <w:jc w:val="both"/>
        <w:rPr>
          <w:rFonts w:ascii="Arial" w:hAnsi="Arial" w:cs="Arial"/>
          <w:sz w:val="22"/>
          <w:szCs w:val="22"/>
        </w:rPr>
      </w:pPr>
      <w:r w:rsidRPr="00B910B8">
        <w:rPr>
          <w:rFonts w:ascii="Arial" w:hAnsi="Arial" w:cs="Arial"/>
          <w:sz w:val="22"/>
          <w:szCs w:val="22"/>
        </w:rPr>
        <w:t>Hovering over the sign (as shown above) will display the sign’s number, status, and message(s).</w:t>
      </w:r>
    </w:p>
    <w:p w:rsidR="006F04EA" w:rsidRPr="00B910B8" w:rsidRDefault="006F04EA" w:rsidP="006F04EA">
      <w:pPr>
        <w:pStyle w:val="BodyTextIndent"/>
        <w:ind w:left="0"/>
        <w:jc w:val="both"/>
        <w:rPr>
          <w:rFonts w:ascii="Arial" w:hAnsi="Arial" w:cs="Arial"/>
          <w:sz w:val="22"/>
          <w:szCs w:val="22"/>
        </w:rPr>
      </w:pPr>
    </w:p>
    <w:p w:rsidR="006F04EA" w:rsidRPr="00B910B8" w:rsidRDefault="006F04EA" w:rsidP="006F04EA">
      <w:pPr>
        <w:pStyle w:val="BodyTextIndent"/>
        <w:ind w:left="0"/>
        <w:jc w:val="both"/>
        <w:rPr>
          <w:rFonts w:ascii="Arial" w:hAnsi="Arial" w:cs="Arial"/>
          <w:sz w:val="22"/>
          <w:szCs w:val="22"/>
        </w:rPr>
      </w:pPr>
      <w:r w:rsidRPr="00B910B8">
        <w:rPr>
          <w:rFonts w:ascii="Arial" w:hAnsi="Arial" w:cs="Arial"/>
          <w:sz w:val="22"/>
          <w:szCs w:val="22"/>
        </w:rPr>
        <w:t>Double-clicking on a sign will open up a TIS window for sign control.  Instructions on sign control can be found in the TIS Procedures.</w:t>
      </w:r>
    </w:p>
    <w:p w:rsidR="006F04EA" w:rsidRPr="00B910B8" w:rsidRDefault="006F04EA" w:rsidP="006F04EA">
      <w:pPr>
        <w:pStyle w:val="BodyTextIndent"/>
        <w:ind w:left="0"/>
        <w:jc w:val="both"/>
        <w:rPr>
          <w:rFonts w:ascii="Arial" w:hAnsi="Arial" w:cs="Arial"/>
          <w:sz w:val="22"/>
          <w:szCs w:val="22"/>
        </w:rPr>
      </w:pPr>
    </w:p>
    <w:p w:rsidR="006F04EA" w:rsidRPr="00B910B8" w:rsidRDefault="006F04EA" w:rsidP="006F04EA">
      <w:pPr>
        <w:pStyle w:val="BodyTextIndent"/>
        <w:ind w:left="0"/>
        <w:jc w:val="both"/>
        <w:rPr>
          <w:rFonts w:ascii="Arial" w:hAnsi="Arial" w:cs="Arial"/>
          <w:sz w:val="22"/>
          <w:szCs w:val="22"/>
        </w:rPr>
      </w:pPr>
      <w:r w:rsidRPr="00B910B8">
        <w:rPr>
          <w:rFonts w:ascii="Arial" w:hAnsi="Arial" w:cs="Arial"/>
          <w:sz w:val="22"/>
          <w:szCs w:val="22"/>
        </w:rPr>
        <w:t>The DMS’ status is shown by the color of the sign as shown by the key below.</w:t>
      </w:r>
    </w:p>
    <w:p w:rsidR="006F04EA" w:rsidRDefault="006F04EA" w:rsidP="006F04EA">
      <w:pPr>
        <w:pStyle w:val="BodyTextIndent"/>
        <w:ind w:left="0"/>
        <w:jc w:val="both"/>
      </w:pPr>
    </w:p>
    <w:p w:rsidR="006F04EA" w:rsidRDefault="006F04EA" w:rsidP="006F04EA">
      <w:pPr>
        <w:pStyle w:val="BodyTextIndent"/>
        <w:ind w:left="0"/>
        <w:jc w:val="both"/>
        <w:rPr>
          <w:b/>
          <w:bCs/>
          <w:u w:val="single"/>
        </w:rPr>
      </w:pPr>
      <w:r>
        <w:rPr>
          <w:noProof/>
          <w:lang w:eastAsia="en-US"/>
        </w:rPr>
        <w:drawing>
          <wp:inline distT="0" distB="0" distL="0" distR="0">
            <wp:extent cx="2733675" cy="2012819"/>
            <wp:effectExtent l="0" t="19050" r="85725" b="63631"/>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3" cstate="print"/>
                    <a:srcRect l="5934" t="31503" r="28145" b="17917"/>
                    <a:stretch>
                      <a:fillRect/>
                    </a:stretch>
                  </pic:blipFill>
                  <pic:spPr bwMode="auto">
                    <a:xfrm>
                      <a:off x="0" y="0"/>
                      <a:ext cx="2733675" cy="2012819"/>
                    </a:xfrm>
                    <a:prstGeom prst="rect">
                      <a:avLst/>
                    </a:prstGeom>
                    <a:ln>
                      <a:noFill/>
                    </a:ln>
                    <a:effectLst>
                      <a:outerShdw blurRad="50800" dist="38100" dir="2700000" algn="tl" rotWithShape="0">
                        <a:prstClr val="black">
                          <a:alpha val="40000"/>
                        </a:prstClr>
                      </a:outerShdw>
                    </a:effectLst>
                  </pic:spPr>
                </pic:pic>
              </a:graphicData>
            </a:graphic>
          </wp:inline>
        </w:drawing>
      </w:r>
    </w:p>
    <w:p w:rsidR="006F04EA" w:rsidRPr="00B910B8" w:rsidRDefault="006F04EA" w:rsidP="00D371E5">
      <w:pPr>
        <w:pStyle w:val="BodyTextIndent"/>
        <w:spacing w:after="240"/>
        <w:ind w:left="0"/>
        <w:jc w:val="both"/>
        <w:rPr>
          <w:rFonts w:ascii="Arial" w:hAnsi="Arial" w:cs="Arial"/>
          <w:b/>
          <w:bCs/>
          <w:sz w:val="22"/>
          <w:szCs w:val="22"/>
          <w:u w:val="single"/>
        </w:rPr>
      </w:pPr>
      <w:r w:rsidRPr="00B910B8">
        <w:rPr>
          <w:rFonts w:ascii="Arial" w:hAnsi="Arial" w:cs="Arial"/>
          <w:b/>
          <w:bCs/>
          <w:sz w:val="22"/>
          <w:szCs w:val="22"/>
          <w:u w:val="single"/>
        </w:rPr>
        <w:lastRenderedPageBreak/>
        <w:t>Controller (RM, SDS, CS, ATR) Display</w:t>
      </w:r>
    </w:p>
    <w:p w:rsidR="006F04EA" w:rsidRPr="00B910B8" w:rsidRDefault="00D61D21" w:rsidP="006F04EA">
      <w:pPr>
        <w:pStyle w:val="BodyTextIndent"/>
        <w:ind w:left="0"/>
        <w:jc w:val="both"/>
        <w:rPr>
          <w:rFonts w:ascii="Arial" w:hAnsi="Arial" w:cs="Arial"/>
          <w:sz w:val="22"/>
          <w:szCs w:val="22"/>
        </w:rPr>
      </w:pPr>
      <w:r>
        <w:rPr>
          <w:rFonts w:ascii="Arial" w:hAnsi="Arial" w:cs="Arial"/>
          <w:sz w:val="22"/>
          <w:szCs w:val="22"/>
        </w:rPr>
        <w:pict>
          <v:oval id="_x0000_s1033" style="position:absolute;left:0;text-align:left;margin-left:198.25pt;margin-top:4.65pt;width:26pt;height:26.6pt;z-index:251609600;v-text-anchor:middle" filled="f" strokecolor="red" strokeweight=".79mm">
            <v:stroke color2="aqua" joinstyle="miter"/>
          </v:oval>
        </w:pict>
      </w:r>
      <w:r w:rsidR="006F04EA" w:rsidRPr="00B910B8">
        <w:rPr>
          <w:rFonts w:ascii="Arial" w:hAnsi="Arial" w:cs="Arial"/>
          <w:noProof/>
          <w:sz w:val="22"/>
          <w:szCs w:val="22"/>
          <w:lang w:eastAsia="en-US"/>
        </w:rPr>
        <w:drawing>
          <wp:inline distT="0" distB="0" distL="0" distR="0">
            <wp:extent cx="4714875" cy="2807734"/>
            <wp:effectExtent l="19050" t="0" r="952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4" cstate="print"/>
                    <a:srcRect t="4790"/>
                    <a:stretch>
                      <a:fillRect/>
                    </a:stretch>
                  </pic:blipFill>
                  <pic:spPr bwMode="auto">
                    <a:xfrm>
                      <a:off x="0" y="0"/>
                      <a:ext cx="4714875" cy="2807734"/>
                    </a:xfrm>
                    <a:prstGeom prst="rect">
                      <a:avLst/>
                    </a:prstGeom>
                    <a:solidFill>
                      <a:srgbClr val="FFFFFF"/>
                    </a:solidFill>
                    <a:ln w="9525">
                      <a:noFill/>
                      <a:miter lim="800000"/>
                      <a:headEnd/>
                      <a:tailEnd/>
                    </a:ln>
                  </pic:spPr>
                </pic:pic>
              </a:graphicData>
            </a:graphic>
          </wp:inline>
        </w:drawing>
      </w:r>
    </w:p>
    <w:p w:rsidR="006F04EA" w:rsidRPr="00B910B8" w:rsidRDefault="006F04EA" w:rsidP="006F04EA">
      <w:pPr>
        <w:pStyle w:val="BodyTextIndent"/>
        <w:ind w:left="0"/>
        <w:jc w:val="both"/>
        <w:rPr>
          <w:rFonts w:ascii="Arial" w:hAnsi="Arial" w:cs="Arial"/>
          <w:sz w:val="22"/>
          <w:szCs w:val="22"/>
        </w:rPr>
      </w:pPr>
    </w:p>
    <w:p w:rsidR="006F04EA" w:rsidRPr="00B910B8" w:rsidRDefault="006F04EA" w:rsidP="006F04EA">
      <w:pPr>
        <w:pStyle w:val="BodyTextIndent"/>
        <w:ind w:left="0"/>
        <w:jc w:val="both"/>
        <w:rPr>
          <w:rFonts w:ascii="Arial" w:hAnsi="Arial" w:cs="Arial"/>
          <w:sz w:val="22"/>
          <w:szCs w:val="22"/>
        </w:rPr>
      </w:pPr>
      <w:r w:rsidRPr="00B910B8">
        <w:rPr>
          <w:rFonts w:ascii="Arial" w:hAnsi="Arial" w:cs="Arial"/>
          <w:noProof/>
          <w:sz w:val="22"/>
          <w:szCs w:val="22"/>
          <w:lang w:eastAsia="en-US"/>
        </w:rPr>
        <w:drawing>
          <wp:inline distT="0" distB="0" distL="0" distR="0">
            <wp:extent cx="368300" cy="3556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5" cstate="print"/>
                    <a:srcRect/>
                    <a:stretch>
                      <a:fillRect/>
                    </a:stretch>
                  </pic:blipFill>
                  <pic:spPr bwMode="auto">
                    <a:xfrm>
                      <a:off x="0" y="0"/>
                      <a:ext cx="368300" cy="355600"/>
                    </a:xfrm>
                    <a:prstGeom prst="rect">
                      <a:avLst/>
                    </a:prstGeom>
                    <a:solidFill>
                      <a:srgbClr val="FFFFFF"/>
                    </a:solidFill>
                    <a:ln w="9525">
                      <a:noFill/>
                      <a:miter lim="800000"/>
                      <a:headEnd/>
                      <a:tailEnd/>
                    </a:ln>
                  </pic:spPr>
                </pic:pic>
              </a:graphicData>
            </a:graphic>
          </wp:inline>
        </w:drawing>
      </w:r>
      <w:r w:rsidRPr="00B910B8">
        <w:rPr>
          <w:rFonts w:ascii="Arial" w:hAnsi="Arial" w:cs="Arial"/>
          <w:sz w:val="22"/>
          <w:szCs w:val="22"/>
        </w:rPr>
        <w:t xml:space="preserve"> </w:t>
      </w:r>
      <w:r w:rsidRPr="00B910B8">
        <w:rPr>
          <w:rFonts w:ascii="Arial" w:hAnsi="Arial" w:cs="Arial"/>
          <w:b/>
          <w:bCs/>
          <w:sz w:val="22"/>
          <w:szCs w:val="22"/>
        </w:rPr>
        <w:t xml:space="preserve">Controller (RM, SDS, CS, </w:t>
      </w:r>
      <w:proofErr w:type="gramStart"/>
      <w:r w:rsidRPr="00B910B8">
        <w:rPr>
          <w:rFonts w:ascii="Arial" w:hAnsi="Arial" w:cs="Arial"/>
          <w:b/>
          <w:bCs/>
          <w:sz w:val="22"/>
          <w:szCs w:val="22"/>
        </w:rPr>
        <w:t>ATR</w:t>
      </w:r>
      <w:proofErr w:type="gramEnd"/>
      <w:r w:rsidRPr="00B910B8">
        <w:rPr>
          <w:rFonts w:ascii="Arial" w:hAnsi="Arial" w:cs="Arial"/>
          <w:b/>
          <w:bCs/>
          <w:sz w:val="22"/>
          <w:szCs w:val="22"/>
        </w:rPr>
        <w:t xml:space="preserve">) Display – </w:t>
      </w:r>
      <w:r w:rsidRPr="00B910B8">
        <w:rPr>
          <w:rFonts w:ascii="Arial" w:hAnsi="Arial" w:cs="Arial"/>
          <w:sz w:val="22"/>
          <w:szCs w:val="22"/>
        </w:rPr>
        <w:t>This button displays all controllers in the MONITOR system.</w:t>
      </w:r>
    </w:p>
    <w:p w:rsidR="006F04EA" w:rsidRPr="00B910B8" w:rsidRDefault="006F04EA" w:rsidP="006F04EA">
      <w:pPr>
        <w:pStyle w:val="BodyTextIndent"/>
        <w:ind w:left="0"/>
        <w:jc w:val="both"/>
        <w:rPr>
          <w:rFonts w:ascii="Arial" w:hAnsi="Arial" w:cs="Arial"/>
          <w:sz w:val="22"/>
          <w:szCs w:val="22"/>
        </w:rPr>
      </w:pPr>
    </w:p>
    <w:p w:rsidR="006F04EA" w:rsidRPr="00B910B8" w:rsidRDefault="006F04EA" w:rsidP="006F04EA">
      <w:pPr>
        <w:pStyle w:val="BodyTextIndent"/>
        <w:ind w:left="0"/>
        <w:jc w:val="both"/>
        <w:rPr>
          <w:rFonts w:ascii="Arial" w:hAnsi="Arial" w:cs="Arial"/>
          <w:sz w:val="22"/>
          <w:szCs w:val="22"/>
        </w:rPr>
      </w:pPr>
      <w:r w:rsidRPr="00B910B8">
        <w:rPr>
          <w:rFonts w:ascii="Arial" w:hAnsi="Arial" w:cs="Arial"/>
          <w:noProof/>
          <w:sz w:val="22"/>
          <w:szCs w:val="22"/>
          <w:lang w:eastAsia="en-US"/>
        </w:rPr>
        <w:drawing>
          <wp:inline distT="0" distB="0" distL="0" distR="0">
            <wp:extent cx="274320" cy="259882"/>
            <wp:effectExtent l="19050" t="19050" r="11430" b="25868"/>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6" cstate="print"/>
                    <a:srcRect/>
                    <a:stretch>
                      <a:fillRect/>
                    </a:stretch>
                  </pic:blipFill>
                  <pic:spPr bwMode="auto">
                    <a:xfrm>
                      <a:off x="0" y="0"/>
                      <a:ext cx="274320" cy="259882"/>
                    </a:xfrm>
                    <a:prstGeom prst="rect">
                      <a:avLst/>
                    </a:prstGeom>
                    <a:solidFill>
                      <a:srgbClr val="FFFFFF"/>
                    </a:solidFill>
                    <a:ln w="9525">
                      <a:solidFill>
                        <a:schemeClr val="tx1">
                          <a:lumMod val="95000"/>
                          <a:lumOff val="5000"/>
                        </a:schemeClr>
                      </a:solidFill>
                      <a:miter lim="800000"/>
                      <a:headEnd/>
                      <a:tailEnd/>
                    </a:ln>
                  </pic:spPr>
                </pic:pic>
              </a:graphicData>
            </a:graphic>
          </wp:inline>
        </w:drawing>
      </w:r>
      <w:r w:rsidRPr="00B910B8">
        <w:rPr>
          <w:rFonts w:ascii="Arial" w:hAnsi="Arial" w:cs="Arial"/>
          <w:sz w:val="22"/>
          <w:szCs w:val="22"/>
        </w:rPr>
        <w:t xml:space="preserve"> </w:t>
      </w:r>
      <w:r w:rsidR="00486B9F" w:rsidRPr="00B910B8">
        <w:rPr>
          <w:rFonts w:ascii="Arial" w:hAnsi="Arial" w:cs="Arial"/>
          <w:sz w:val="22"/>
          <w:szCs w:val="22"/>
        </w:rPr>
        <w:t xml:space="preserve">  </w:t>
      </w:r>
      <w:r w:rsidRPr="00B910B8">
        <w:rPr>
          <w:rFonts w:ascii="Arial" w:hAnsi="Arial" w:cs="Arial"/>
          <w:sz w:val="22"/>
          <w:szCs w:val="22"/>
        </w:rPr>
        <w:t>Ramp meters are displayed with a signal head.</w:t>
      </w:r>
    </w:p>
    <w:p w:rsidR="006F04EA" w:rsidRPr="00B910B8" w:rsidRDefault="006F04EA" w:rsidP="006F04EA">
      <w:pPr>
        <w:pStyle w:val="BodyTextIndent"/>
        <w:ind w:left="0"/>
        <w:jc w:val="both"/>
        <w:rPr>
          <w:rFonts w:ascii="Arial" w:hAnsi="Arial" w:cs="Arial"/>
          <w:sz w:val="22"/>
          <w:szCs w:val="22"/>
        </w:rPr>
      </w:pPr>
    </w:p>
    <w:p w:rsidR="006F04EA" w:rsidRPr="00B910B8" w:rsidRDefault="006F04EA" w:rsidP="006F04EA">
      <w:pPr>
        <w:pStyle w:val="BodyTextIndent"/>
        <w:ind w:left="0"/>
        <w:jc w:val="both"/>
        <w:rPr>
          <w:rFonts w:ascii="Arial" w:hAnsi="Arial" w:cs="Arial"/>
          <w:sz w:val="22"/>
          <w:szCs w:val="22"/>
        </w:rPr>
      </w:pPr>
      <w:r w:rsidRPr="00B910B8">
        <w:rPr>
          <w:rFonts w:ascii="Arial" w:hAnsi="Arial" w:cs="Arial"/>
          <w:noProof/>
          <w:sz w:val="22"/>
          <w:szCs w:val="22"/>
          <w:lang w:eastAsia="en-US"/>
        </w:rPr>
        <w:drawing>
          <wp:inline distT="0" distB="0" distL="0" distR="0">
            <wp:extent cx="279400" cy="266700"/>
            <wp:effectExtent l="19050" t="19050" r="25400" b="190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7" cstate="print"/>
                    <a:srcRect/>
                    <a:stretch>
                      <a:fillRect/>
                    </a:stretch>
                  </pic:blipFill>
                  <pic:spPr bwMode="auto">
                    <a:xfrm>
                      <a:off x="0" y="0"/>
                      <a:ext cx="279400" cy="266700"/>
                    </a:xfrm>
                    <a:prstGeom prst="rect">
                      <a:avLst/>
                    </a:prstGeom>
                    <a:solidFill>
                      <a:srgbClr val="FFFFFF"/>
                    </a:solidFill>
                    <a:ln w="9525">
                      <a:solidFill>
                        <a:schemeClr val="tx1">
                          <a:lumMod val="95000"/>
                          <a:lumOff val="5000"/>
                        </a:schemeClr>
                      </a:solidFill>
                      <a:miter lim="800000"/>
                      <a:headEnd/>
                      <a:tailEnd/>
                    </a:ln>
                  </pic:spPr>
                </pic:pic>
              </a:graphicData>
            </a:graphic>
          </wp:inline>
        </w:drawing>
      </w:r>
      <w:r w:rsidR="00486B9F" w:rsidRPr="00B910B8">
        <w:rPr>
          <w:rFonts w:ascii="Arial" w:hAnsi="Arial" w:cs="Arial"/>
          <w:sz w:val="22"/>
          <w:szCs w:val="22"/>
        </w:rPr>
        <w:t xml:space="preserve"> </w:t>
      </w:r>
      <w:r w:rsidRPr="00B910B8">
        <w:rPr>
          <w:rFonts w:ascii="Arial" w:hAnsi="Arial" w:cs="Arial"/>
          <w:sz w:val="22"/>
          <w:szCs w:val="22"/>
        </w:rPr>
        <w:t xml:space="preserve"> Other controllers (SDS, CS, </w:t>
      </w:r>
      <w:proofErr w:type="gramStart"/>
      <w:r w:rsidRPr="00B910B8">
        <w:rPr>
          <w:rFonts w:ascii="Arial" w:hAnsi="Arial" w:cs="Arial"/>
          <w:sz w:val="22"/>
          <w:szCs w:val="22"/>
        </w:rPr>
        <w:t>ATR</w:t>
      </w:r>
      <w:proofErr w:type="gramEnd"/>
      <w:r w:rsidRPr="00B910B8">
        <w:rPr>
          <w:rFonts w:ascii="Arial" w:hAnsi="Arial" w:cs="Arial"/>
          <w:sz w:val="22"/>
          <w:szCs w:val="22"/>
        </w:rPr>
        <w:t>) are displayed as a solid square.</w:t>
      </w:r>
    </w:p>
    <w:p w:rsidR="006F04EA" w:rsidRPr="00B910B8" w:rsidRDefault="006F04EA" w:rsidP="006F04EA">
      <w:pPr>
        <w:pStyle w:val="BodyTextIndent"/>
        <w:ind w:left="0"/>
        <w:jc w:val="both"/>
        <w:rPr>
          <w:rFonts w:ascii="Arial" w:hAnsi="Arial" w:cs="Arial"/>
          <w:b/>
          <w:bCs/>
          <w:sz w:val="22"/>
          <w:szCs w:val="22"/>
        </w:rPr>
      </w:pPr>
    </w:p>
    <w:p w:rsidR="006F04EA" w:rsidRPr="00B910B8" w:rsidRDefault="006F04EA" w:rsidP="006F04EA">
      <w:pPr>
        <w:pStyle w:val="BodyTextIndent"/>
        <w:ind w:left="0"/>
        <w:jc w:val="both"/>
        <w:rPr>
          <w:rFonts w:ascii="Arial" w:hAnsi="Arial" w:cs="Arial"/>
          <w:sz w:val="22"/>
          <w:szCs w:val="22"/>
        </w:rPr>
      </w:pPr>
      <w:r w:rsidRPr="00B910B8">
        <w:rPr>
          <w:rFonts w:ascii="Arial" w:hAnsi="Arial" w:cs="Arial"/>
          <w:sz w:val="22"/>
          <w:szCs w:val="22"/>
        </w:rPr>
        <w:t>Hovering over a controller (as shown above) will display the controller’s type, number, location, status, etc.  Double-clicking the controller will open a controller window for monitor or configuration.  (Controller monitoring and configuration is explained in the Controller Procedures)</w:t>
      </w:r>
    </w:p>
    <w:p w:rsidR="006F04EA" w:rsidRPr="00B910B8" w:rsidRDefault="006F04EA" w:rsidP="006F04EA">
      <w:pPr>
        <w:pStyle w:val="BodyTextIndent"/>
        <w:ind w:left="0"/>
        <w:jc w:val="both"/>
        <w:rPr>
          <w:rFonts w:ascii="Arial" w:hAnsi="Arial" w:cs="Arial"/>
          <w:sz w:val="22"/>
          <w:szCs w:val="22"/>
        </w:rPr>
      </w:pPr>
    </w:p>
    <w:p w:rsidR="006F04EA" w:rsidRPr="00B910B8" w:rsidRDefault="006F04EA" w:rsidP="006F04EA">
      <w:pPr>
        <w:pStyle w:val="BodyTextIndent"/>
        <w:ind w:left="0"/>
        <w:jc w:val="both"/>
        <w:rPr>
          <w:rFonts w:ascii="Arial" w:hAnsi="Arial" w:cs="Arial"/>
          <w:sz w:val="22"/>
          <w:szCs w:val="22"/>
        </w:rPr>
      </w:pPr>
      <w:r w:rsidRPr="00B910B8">
        <w:rPr>
          <w:rFonts w:ascii="Arial" w:hAnsi="Arial" w:cs="Arial"/>
          <w:sz w:val="22"/>
          <w:szCs w:val="22"/>
        </w:rPr>
        <w:t>The controller’s status is displayed by the controller’s color as shown on the key below:</w:t>
      </w:r>
    </w:p>
    <w:p w:rsidR="00486B9F" w:rsidRPr="00B910B8" w:rsidRDefault="00486B9F" w:rsidP="00486B9F">
      <w:pPr>
        <w:pStyle w:val="BodyTextIndent"/>
        <w:ind w:left="0"/>
        <w:jc w:val="both"/>
        <w:rPr>
          <w:rFonts w:ascii="Arial" w:hAnsi="Arial" w:cs="Arial"/>
          <w:b/>
          <w:bCs/>
          <w:sz w:val="22"/>
          <w:szCs w:val="22"/>
          <w:u w:val="single"/>
        </w:rPr>
      </w:pPr>
    </w:p>
    <w:p w:rsidR="006F04EA" w:rsidRPr="00B910B8" w:rsidRDefault="00EA1208" w:rsidP="006F04EA">
      <w:pPr>
        <w:pStyle w:val="BodyTextIndent"/>
        <w:ind w:left="0"/>
        <w:jc w:val="both"/>
        <w:rPr>
          <w:rFonts w:ascii="Arial" w:hAnsi="Arial" w:cs="Arial"/>
          <w:sz w:val="22"/>
          <w:szCs w:val="22"/>
        </w:rPr>
      </w:pPr>
      <w:r>
        <w:rPr>
          <w:rFonts w:ascii="Arial" w:hAnsi="Arial" w:cs="Arial"/>
          <w:noProof/>
          <w:sz w:val="22"/>
          <w:szCs w:val="22"/>
          <w:lang w:eastAsia="en-US"/>
        </w:rPr>
        <w:drawing>
          <wp:anchor distT="0" distB="0" distL="114935" distR="114935" simplePos="0" relativeHeight="251548160" behindDoc="0" locked="0" layoutInCell="1" allowOverlap="1">
            <wp:simplePos x="0" y="0"/>
            <wp:positionH relativeFrom="column">
              <wp:posOffset>19050</wp:posOffset>
            </wp:positionH>
            <wp:positionV relativeFrom="paragraph">
              <wp:posOffset>20320</wp:posOffset>
            </wp:positionV>
            <wp:extent cx="3232150" cy="1571625"/>
            <wp:effectExtent l="19050" t="0" r="6350" b="0"/>
            <wp:wrapNone/>
            <wp:docPr id="18"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8" cstate="print"/>
                    <a:srcRect l="5934" t="30241" r="25104" b="16614"/>
                    <a:stretch>
                      <a:fillRect/>
                    </a:stretch>
                  </pic:blipFill>
                  <pic:spPr bwMode="auto">
                    <a:xfrm>
                      <a:off x="0" y="0"/>
                      <a:ext cx="3232150" cy="1571625"/>
                    </a:xfrm>
                    <a:prstGeom prst="rect">
                      <a:avLst/>
                    </a:prstGeom>
                    <a:ln>
                      <a:noFill/>
                    </a:ln>
                    <a:effectLst/>
                  </pic:spPr>
                </pic:pic>
              </a:graphicData>
            </a:graphic>
          </wp:anchor>
        </w:drawing>
      </w:r>
    </w:p>
    <w:p w:rsidR="00133ED6" w:rsidRPr="00B910B8" w:rsidRDefault="00133ED6" w:rsidP="006F04EA">
      <w:pPr>
        <w:pStyle w:val="BodyTextIndent"/>
        <w:ind w:left="0"/>
        <w:jc w:val="both"/>
        <w:rPr>
          <w:rFonts w:ascii="Arial" w:hAnsi="Arial" w:cs="Arial"/>
          <w:sz w:val="22"/>
          <w:szCs w:val="22"/>
        </w:rPr>
      </w:pPr>
    </w:p>
    <w:p w:rsidR="00133ED6" w:rsidRPr="00B910B8" w:rsidRDefault="00133ED6" w:rsidP="006F04EA">
      <w:pPr>
        <w:pStyle w:val="BodyTextIndent"/>
        <w:ind w:left="0"/>
        <w:jc w:val="both"/>
        <w:rPr>
          <w:rFonts w:ascii="Arial" w:hAnsi="Arial" w:cs="Arial"/>
          <w:sz w:val="22"/>
          <w:szCs w:val="22"/>
        </w:rPr>
      </w:pPr>
    </w:p>
    <w:p w:rsidR="00133ED6" w:rsidRPr="00B910B8" w:rsidRDefault="00133ED6" w:rsidP="006F04EA">
      <w:pPr>
        <w:pStyle w:val="BodyTextIndent"/>
        <w:ind w:left="0"/>
        <w:jc w:val="both"/>
        <w:rPr>
          <w:rFonts w:ascii="Arial" w:hAnsi="Arial" w:cs="Arial"/>
          <w:sz w:val="22"/>
          <w:szCs w:val="22"/>
        </w:rPr>
      </w:pPr>
    </w:p>
    <w:p w:rsidR="00133ED6" w:rsidRPr="00B910B8" w:rsidRDefault="00133ED6" w:rsidP="006F04EA">
      <w:pPr>
        <w:pStyle w:val="BodyTextIndent"/>
        <w:ind w:left="0"/>
        <w:jc w:val="both"/>
        <w:rPr>
          <w:rFonts w:ascii="Arial" w:hAnsi="Arial" w:cs="Arial"/>
          <w:sz w:val="22"/>
          <w:szCs w:val="22"/>
        </w:rPr>
      </w:pPr>
    </w:p>
    <w:p w:rsidR="00133ED6" w:rsidRPr="00B910B8" w:rsidRDefault="00133ED6" w:rsidP="006F04EA">
      <w:pPr>
        <w:pStyle w:val="BodyTextIndent"/>
        <w:ind w:left="0"/>
        <w:jc w:val="both"/>
        <w:rPr>
          <w:rFonts w:ascii="Arial" w:hAnsi="Arial" w:cs="Arial"/>
          <w:sz w:val="22"/>
          <w:szCs w:val="22"/>
        </w:rPr>
      </w:pPr>
    </w:p>
    <w:p w:rsidR="00133ED6" w:rsidRPr="00B910B8" w:rsidRDefault="00133ED6" w:rsidP="006F04EA">
      <w:pPr>
        <w:pStyle w:val="BodyTextIndent"/>
        <w:ind w:left="0"/>
        <w:jc w:val="both"/>
        <w:rPr>
          <w:rFonts w:ascii="Arial" w:hAnsi="Arial" w:cs="Arial"/>
          <w:sz w:val="22"/>
          <w:szCs w:val="22"/>
        </w:rPr>
      </w:pPr>
    </w:p>
    <w:p w:rsidR="00133ED6" w:rsidRPr="00B910B8" w:rsidRDefault="00133ED6">
      <w:pPr>
        <w:suppressAutoHyphens w:val="0"/>
        <w:spacing w:after="200" w:line="276" w:lineRule="auto"/>
        <w:rPr>
          <w:rFonts w:ascii="Arial" w:hAnsi="Arial" w:cs="Arial"/>
          <w:sz w:val="22"/>
          <w:szCs w:val="22"/>
        </w:rPr>
      </w:pPr>
      <w:r w:rsidRPr="00B910B8">
        <w:rPr>
          <w:rFonts w:ascii="Arial" w:hAnsi="Arial" w:cs="Arial"/>
          <w:sz w:val="22"/>
          <w:szCs w:val="22"/>
        </w:rPr>
        <w:br w:type="page"/>
      </w:r>
    </w:p>
    <w:p w:rsidR="00D371E5" w:rsidRDefault="00D371E5" w:rsidP="00133ED6">
      <w:pPr>
        <w:pStyle w:val="BodyTextIndent"/>
        <w:ind w:left="0"/>
        <w:jc w:val="both"/>
        <w:rPr>
          <w:rFonts w:ascii="Arial" w:hAnsi="Arial" w:cs="Arial"/>
          <w:b/>
          <w:bCs/>
          <w:sz w:val="22"/>
          <w:szCs w:val="22"/>
          <w:u w:val="single"/>
        </w:rPr>
      </w:pPr>
    </w:p>
    <w:p w:rsidR="00133ED6" w:rsidRPr="00D371E5" w:rsidRDefault="00133ED6" w:rsidP="00133ED6">
      <w:pPr>
        <w:pStyle w:val="BodyTextIndent"/>
        <w:ind w:left="0"/>
        <w:jc w:val="both"/>
        <w:rPr>
          <w:rFonts w:ascii="Arial" w:hAnsi="Arial" w:cs="Arial"/>
          <w:b/>
          <w:bCs/>
          <w:sz w:val="22"/>
          <w:szCs w:val="22"/>
          <w:u w:val="single"/>
        </w:rPr>
      </w:pPr>
      <w:r w:rsidRPr="00D371E5">
        <w:rPr>
          <w:rFonts w:ascii="Arial" w:hAnsi="Arial" w:cs="Arial"/>
          <w:b/>
          <w:bCs/>
          <w:sz w:val="22"/>
          <w:szCs w:val="22"/>
          <w:u w:val="single"/>
        </w:rPr>
        <w:t>Detector Link Display</w:t>
      </w:r>
    </w:p>
    <w:p w:rsidR="00B910B8" w:rsidRPr="00D371E5" w:rsidRDefault="00B910B8" w:rsidP="00133ED6">
      <w:pPr>
        <w:pStyle w:val="BodyTextIndent"/>
        <w:ind w:left="0"/>
        <w:jc w:val="both"/>
        <w:rPr>
          <w:rFonts w:ascii="Arial" w:hAnsi="Arial" w:cs="Arial"/>
          <w:b/>
          <w:bCs/>
          <w:sz w:val="22"/>
          <w:szCs w:val="22"/>
          <w:u w:val="single"/>
        </w:rPr>
      </w:pPr>
    </w:p>
    <w:p w:rsidR="006F04EA" w:rsidRPr="00D371E5" w:rsidRDefault="00D61D21" w:rsidP="006F04EA">
      <w:pPr>
        <w:pStyle w:val="BodyTextIndent"/>
        <w:ind w:left="0"/>
        <w:jc w:val="both"/>
        <w:rPr>
          <w:rFonts w:ascii="Arial" w:hAnsi="Arial" w:cs="Arial"/>
          <w:sz w:val="22"/>
          <w:szCs w:val="22"/>
        </w:rPr>
      </w:pPr>
      <w:r>
        <w:rPr>
          <w:rFonts w:ascii="Arial" w:hAnsi="Arial" w:cs="Arial"/>
          <w:sz w:val="22"/>
          <w:szCs w:val="22"/>
        </w:rPr>
        <w:pict>
          <v:oval id="_x0000_s1035" style="position:absolute;left:0;text-align:left;margin-left:264.25pt;margin-top:2.25pt;width:27pt;height:27pt;z-index:251611648;v-text-anchor:middle" filled="f" strokecolor="red" strokeweight=".79mm">
            <v:stroke color2="aqua" joinstyle="miter"/>
          </v:oval>
        </w:pict>
      </w:r>
      <w:r w:rsidR="006F04EA" w:rsidRPr="00D371E5">
        <w:rPr>
          <w:rFonts w:ascii="Arial" w:hAnsi="Arial" w:cs="Arial"/>
          <w:noProof/>
          <w:sz w:val="22"/>
          <w:szCs w:val="22"/>
          <w:lang w:eastAsia="en-US"/>
        </w:rPr>
        <w:drawing>
          <wp:inline distT="0" distB="0" distL="0" distR="0">
            <wp:extent cx="5476875" cy="2733675"/>
            <wp:effectExtent l="19050" t="0" r="952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9" cstate="print"/>
                    <a:srcRect t="2610" b="34966"/>
                    <a:stretch>
                      <a:fillRect/>
                    </a:stretch>
                  </pic:blipFill>
                  <pic:spPr bwMode="auto">
                    <a:xfrm>
                      <a:off x="0" y="0"/>
                      <a:ext cx="5476875" cy="2733675"/>
                    </a:xfrm>
                    <a:prstGeom prst="rect">
                      <a:avLst/>
                    </a:prstGeom>
                    <a:solidFill>
                      <a:srgbClr val="FFFFFF"/>
                    </a:solidFill>
                    <a:ln w="9525">
                      <a:noFill/>
                      <a:miter lim="800000"/>
                      <a:headEnd/>
                      <a:tailEnd/>
                    </a:ln>
                  </pic:spPr>
                </pic:pic>
              </a:graphicData>
            </a:graphic>
          </wp:inline>
        </w:drawing>
      </w:r>
    </w:p>
    <w:p w:rsidR="006F04EA" w:rsidRPr="00D371E5" w:rsidRDefault="006F04EA" w:rsidP="006F04EA">
      <w:pPr>
        <w:pStyle w:val="BodyTextIndent"/>
        <w:ind w:left="0"/>
        <w:jc w:val="both"/>
        <w:rPr>
          <w:rFonts w:ascii="Arial" w:hAnsi="Arial" w:cs="Arial"/>
          <w:sz w:val="22"/>
          <w:szCs w:val="22"/>
        </w:rPr>
      </w:pPr>
    </w:p>
    <w:p w:rsidR="006F04EA" w:rsidRPr="00D371E5" w:rsidRDefault="006F04EA" w:rsidP="006F04EA">
      <w:pPr>
        <w:pStyle w:val="BodyTextIndent"/>
        <w:ind w:left="0"/>
        <w:jc w:val="both"/>
        <w:rPr>
          <w:rFonts w:ascii="Arial" w:hAnsi="Arial" w:cs="Arial"/>
          <w:sz w:val="22"/>
          <w:szCs w:val="22"/>
        </w:rPr>
      </w:pPr>
      <w:r w:rsidRPr="00D371E5">
        <w:rPr>
          <w:rFonts w:ascii="Arial" w:hAnsi="Arial" w:cs="Arial"/>
          <w:noProof/>
          <w:sz w:val="22"/>
          <w:szCs w:val="22"/>
          <w:lang w:eastAsia="en-US"/>
        </w:rPr>
        <w:drawing>
          <wp:inline distT="0" distB="0" distL="0" distR="0">
            <wp:extent cx="368300" cy="317500"/>
            <wp:effectExtent l="1905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0" cstate="print"/>
                    <a:srcRect/>
                    <a:stretch>
                      <a:fillRect/>
                    </a:stretch>
                  </pic:blipFill>
                  <pic:spPr bwMode="auto">
                    <a:xfrm>
                      <a:off x="0" y="0"/>
                      <a:ext cx="368300" cy="317500"/>
                    </a:xfrm>
                    <a:prstGeom prst="rect">
                      <a:avLst/>
                    </a:prstGeom>
                    <a:solidFill>
                      <a:srgbClr val="FFFFFF"/>
                    </a:solidFill>
                    <a:ln w="9525">
                      <a:noFill/>
                      <a:miter lim="800000"/>
                      <a:headEnd/>
                      <a:tailEnd/>
                    </a:ln>
                  </pic:spPr>
                </pic:pic>
              </a:graphicData>
            </a:graphic>
          </wp:inline>
        </w:drawing>
      </w:r>
      <w:r w:rsidRPr="00D371E5">
        <w:rPr>
          <w:rFonts w:ascii="Arial" w:hAnsi="Arial" w:cs="Arial"/>
          <w:sz w:val="22"/>
          <w:szCs w:val="22"/>
        </w:rPr>
        <w:t xml:space="preserve"> </w:t>
      </w:r>
      <w:r w:rsidRPr="00D371E5">
        <w:rPr>
          <w:rFonts w:ascii="Arial" w:hAnsi="Arial" w:cs="Arial"/>
          <w:b/>
          <w:bCs/>
          <w:sz w:val="22"/>
          <w:szCs w:val="22"/>
        </w:rPr>
        <w:t xml:space="preserve">Detector Link Display – </w:t>
      </w:r>
      <w:r w:rsidRPr="00D371E5">
        <w:rPr>
          <w:rFonts w:ascii="Arial" w:hAnsi="Arial" w:cs="Arial"/>
          <w:sz w:val="22"/>
          <w:szCs w:val="22"/>
        </w:rPr>
        <w:t>This button will display the detectors real-time volume, speed, or occupancy data on links on the map.</w:t>
      </w:r>
    </w:p>
    <w:p w:rsidR="006F04EA" w:rsidRPr="00D371E5" w:rsidRDefault="006F04EA" w:rsidP="006F04EA">
      <w:pPr>
        <w:pStyle w:val="BodyTextIndent"/>
        <w:ind w:left="0"/>
        <w:jc w:val="both"/>
        <w:rPr>
          <w:rFonts w:ascii="Arial" w:hAnsi="Arial" w:cs="Arial"/>
          <w:b/>
          <w:bCs/>
          <w:sz w:val="22"/>
          <w:szCs w:val="22"/>
        </w:rPr>
      </w:pPr>
    </w:p>
    <w:p w:rsidR="006F04EA" w:rsidRPr="00D371E5" w:rsidRDefault="006F04EA" w:rsidP="006F04EA">
      <w:pPr>
        <w:pStyle w:val="BodyTextIndent"/>
        <w:ind w:left="0"/>
        <w:jc w:val="both"/>
        <w:rPr>
          <w:rFonts w:ascii="Arial" w:hAnsi="Arial" w:cs="Arial"/>
          <w:sz w:val="22"/>
          <w:szCs w:val="22"/>
        </w:rPr>
      </w:pPr>
      <w:r w:rsidRPr="00D371E5">
        <w:rPr>
          <w:rFonts w:ascii="Arial" w:hAnsi="Arial" w:cs="Arial"/>
          <w:sz w:val="22"/>
          <w:szCs w:val="22"/>
        </w:rPr>
        <w:t>Hovering over a detector link (as shown above) will display that link’s information (Location, Volume, Speed, Occupancy, etc).</w:t>
      </w:r>
    </w:p>
    <w:p w:rsidR="006F04EA" w:rsidRPr="00D371E5" w:rsidRDefault="006F04EA" w:rsidP="006F04EA">
      <w:pPr>
        <w:pStyle w:val="BodyTextIndent"/>
        <w:ind w:left="0"/>
        <w:jc w:val="both"/>
        <w:rPr>
          <w:rFonts w:ascii="Arial" w:hAnsi="Arial" w:cs="Arial"/>
          <w:sz w:val="22"/>
          <w:szCs w:val="22"/>
        </w:rPr>
      </w:pPr>
    </w:p>
    <w:p w:rsidR="006F04EA" w:rsidRPr="00D371E5" w:rsidRDefault="006F04EA" w:rsidP="006F04EA">
      <w:pPr>
        <w:pStyle w:val="BodyTextIndent"/>
        <w:ind w:left="0"/>
        <w:jc w:val="both"/>
        <w:rPr>
          <w:rFonts w:ascii="Arial" w:hAnsi="Arial" w:cs="Arial"/>
          <w:sz w:val="22"/>
          <w:szCs w:val="22"/>
        </w:rPr>
      </w:pPr>
      <w:r w:rsidRPr="00D371E5">
        <w:rPr>
          <w:rFonts w:ascii="Arial" w:hAnsi="Arial" w:cs="Arial"/>
          <w:sz w:val="22"/>
          <w:szCs w:val="22"/>
        </w:rPr>
        <w:t>The links’ display colors are dependent on user-defined values as shown in the key below.  Speed is the preferred view on the map.</w:t>
      </w:r>
    </w:p>
    <w:p w:rsidR="006F04EA" w:rsidRDefault="006F04EA" w:rsidP="006F04EA">
      <w:pPr>
        <w:pStyle w:val="BodyTextIndent"/>
        <w:jc w:val="both"/>
      </w:pPr>
    </w:p>
    <w:p w:rsidR="006F04EA" w:rsidRDefault="006F04EA" w:rsidP="006F04EA">
      <w:pPr>
        <w:pStyle w:val="BodyTextIndent"/>
        <w:ind w:left="0"/>
        <w:jc w:val="both"/>
      </w:pPr>
      <w:r>
        <w:rPr>
          <w:noProof/>
          <w:lang w:eastAsia="en-US"/>
        </w:rPr>
        <w:drawing>
          <wp:inline distT="0" distB="0" distL="0" distR="0">
            <wp:extent cx="3291840" cy="1871397"/>
            <wp:effectExtent l="0" t="19050" r="80010" b="52653"/>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1" cstate="print"/>
                    <a:srcRect l="5934" t="30241" r="22144" b="17917"/>
                    <a:stretch>
                      <a:fillRect/>
                    </a:stretch>
                  </pic:blipFill>
                  <pic:spPr bwMode="auto">
                    <a:xfrm>
                      <a:off x="0" y="0"/>
                      <a:ext cx="3291840" cy="1871397"/>
                    </a:xfrm>
                    <a:prstGeom prst="rect">
                      <a:avLst/>
                    </a:prstGeom>
                    <a:ln>
                      <a:noFill/>
                    </a:ln>
                    <a:effectLst>
                      <a:outerShdw blurRad="50800" dist="38100" dir="2700000" algn="tl" rotWithShape="0">
                        <a:prstClr val="black">
                          <a:alpha val="40000"/>
                        </a:prstClr>
                      </a:outerShdw>
                    </a:effectLst>
                  </pic:spPr>
                </pic:pic>
              </a:graphicData>
            </a:graphic>
          </wp:inline>
        </w:drawing>
      </w:r>
    </w:p>
    <w:p w:rsidR="001C7A32" w:rsidRDefault="001C7A32" w:rsidP="006F04EA">
      <w:pPr>
        <w:pStyle w:val="BodyTextIndent"/>
        <w:ind w:left="0"/>
        <w:jc w:val="both"/>
      </w:pPr>
    </w:p>
    <w:p w:rsidR="00B910B8" w:rsidRDefault="00B910B8">
      <w:pPr>
        <w:suppressAutoHyphens w:val="0"/>
        <w:spacing w:after="200" w:line="276" w:lineRule="auto"/>
        <w:rPr>
          <w:szCs w:val="24"/>
        </w:rPr>
      </w:pPr>
      <w:r>
        <w:br w:type="page"/>
      </w:r>
    </w:p>
    <w:p w:rsidR="00D371E5" w:rsidRDefault="00D371E5" w:rsidP="001C7A32">
      <w:pPr>
        <w:pStyle w:val="BodyTextIndent"/>
        <w:ind w:left="0"/>
        <w:jc w:val="both"/>
        <w:rPr>
          <w:rFonts w:ascii="Arial" w:hAnsi="Arial" w:cs="Arial"/>
          <w:b/>
          <w:bCs/>
          <w:sz w:val="22"/>
          <w:szCs w:val="22"/>
          <w:u w:val="single"/>
        </w:rPr>
      </w:pPr>
    </w:p>
    <w:p w:rsidR="001C7A32" w:rsidRPr="00D371E5" w:rsidRDefault="001C7A32" w:rsidP="001C7A32">
      <w:pPr>
        <w:pStyle w:val="BodyTextIndent"/>
        <w:ind w:left="0"/>
        <w:jc w:val="both"/>
        <w:rPr>
          <w:rFonts w:ascii="Arial" w:hAnsi="Arial" w:cs="Arial"/>
          <w:b/>
          <w:bCs/>
          <w:sz w:val="22"/>
          <w:szCs w:val="22"/>
          <w:u w:val="single"/>
        </w:rPr>
      </w:pPr>
      <w:r w:rsidRPr="00D371E5">
        <w:rPr>
          <w:rFonts w:ascii="Arial" w:hAnsi="Arial" w:cs="Arial"/>
          <w:b/>
          <w:bCs/>
          <w:sz w:val="22"/>
          <w:szCs w:val="22"/>
          <w:u w:val="single"/>
        </w:rPr>
        <w:t>Location Layer</w:t>
      </w:r>
    </w:p>
    <w:p w:rsidR="001C7A32" w:rsidRDefault="001C7A32" w:rsidP="001C7A32">
      <w:pPr>
        <w:pStyle w:val="BodyTextIndent"/>
        <w:ind w:left="0"/>
        <w:jc w:val="both"/>
        <w:rPr>
          <w:b/>
          <w:bCs/>
          <w:u w:val="single"/>
        </w:rPr>
      </w:pPr>
    </w:p>
    <w:p w:rsidR="001C7A32" w:rsidRPr="00B910B8" w:rsidRDefault="00D61D21" w:rsidP="001C7A32">
      <w:pPr>
        <w:pStyle w:val="BodyTextIndent"/>
        <w:ind w:left="0"/>
        <w:jc w:val="both"/>
        <w:rPr>
          <w:rFonts w:ascii="Arial" w:hAnsi="Arial" w:cs="Arial"/>
          <w:b/>
          <w:bCs/>
          <w:sz w:val="22"/>
          <w:szCs w:val="22"/>
          <w:u w:val="single"/>
        </w:rPr>
      </w:pPr>
      <w:r>
        <w:rPr>
          <w:rFonts w:ascii="Arial" w:hAnsi="Arial" w:cs="Arial"/>
          <w:b/>
          <w:bCs/>
          <w:noProof/>
          <w:sz w:val="22"/>
          <w:szCs w:val="22"/>
          <w:u w:val="single"/>
          <w:lang w:eastAsia="en-US"/>
        </w:rPr>
        <w:pict>
          <v:oval id="_x0000_s1181" style="position:absolute;left:0;text-align:left;margin-left:252.75pt;margin-top:4.2pt;width:24.75pt;height:21pt;z-index:251750912" filled="f" strokecolor="red" strokeweight="2.25pt"/>
        </w:pict>
      </w:r>
      <w:r w:rsidR="001C7A32" w:rsidRPr="00B910B8">
        <w:rPr>
          <w:rFonts w:ascii="Arial" w:hAnsi="Arial" w:cs="Arial"/>
          <w:b/>
          <w:bCs/>
          <w:noProof/>
          <w:sz w:val="22"/>
          <w:szCs w:val="22"/>
          <w:u w:val="single"/>
          <w:lang w:eastAsia="en-US"/>
        </w:rPr>
        <w:drawing>
          <wp:inline distT="0" distB="0" distL="0" distR="0">
            <wp:extent cx="5610225" cy="3152775"/>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srcRect l="7852" t="18687" r="57506" b="22701"/>
                    <a:stretch>
                      <a:fillRect/>
                    </a:stretch>
                  </pic:blipFill>
                  <pic:spPr bwMode="auto">
                    <a:xfrm>
                      <a:off x="0" y="0"/>
                      <a:ext cx="5610225" cy="3152775"/>
                    </a:xfrm>
                    <a:prstGeom prst="rect">
                      <a:avLst/>
                    </a:prstGeom>
                    <a:noFill/>
                    <a:ln w="9525">
                      <a:noFill/>
                      <a:miter lim="800000"/>
                      <a:headEnd/>
                      <a:tailEnd/>
                    </a:ln>
                  </pic:spPr>
                </pic:pic>
              </a:graphicData>
            </a:graphic>
          </wp:inline>
        </w:drawing>
      </w:r>
    </w:p>
    <w:p w:rsidR="001C7A32" w:rsidRPr="00B910B8" w:rsidRDefault="001C7A32" w:rsidP="001C7A32">
      <w:pPr>
        <w:pStyle w:val="BodyTextIndent"/>
        <w:ind w:left="0"/>
        <w:jc w:val="both"/>
        <w:rPr>
          <w:rFonts w:ascii="Arial" w:hAnsi="Arial" w:cs="Arial"/>
          <w:b/>
          <w:bCs/>
          <w:sz w:val="22"/>
          <w:szCs w:val="22"/>
          <w:u w:val="single"/>
        </w:rPr>
      </w:pPr>
    </w:p>
    <w:p w:rsidR="001C7A32" w:rsidRPr="00B910B8" w:rsidRDefault="001C7A32" w:rsidP="001C7A32">
      <w:pPr>
        <w:pStyle w:val="BodyTextIndent"/>
        <w:ind w:left="0"/>
        <w:jc w:val="both"/>
        <w:rPr>
          <w:rFonts w:ascii="Arial" w:hAnsi="Arial" w:cs="Arial"/>
          <w:bCs/>
          <w:sz w:val="22"/>
          <w:szCs w:val="22"/>
        </w:rPr>
      </w:pPr>
      <w:r w:rsidRPr="00B910B8">
        <w:rPr>
          <w:rFonts w:ascii="Arial" w:hAnsi="Arial" w:cs="Arial"/>
          <w:b/>
          <w:bCs/>
          <w:noProof/>
          <w:sz w:val="22"/>
          <w:szCs w:val="22"/>
          <w:lang w:eastAsia="en-US"/>
        </w:rPr>
        <w:drawing>
          <wp:inline distT="0" distB="0" distL="0" distR="0">
            <wp:extent cx="323850" cy="371475"/>
            <wp:effectExtent l="19050" t="19050" r="19050" b="285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srcRect l="28125" t="21165" r="71040" b="76088"/>
                    <a:stretch>
                      <a:fillRect/>
                    </a:stretch>
                  </pic:blipFill>
                  <pic:spPr bwMode="auto">
                    <a:xfrm>
                      <a:off x="0" y="0"/>
                      <a:ext cx="323850" cy="371475"/>
                    </a:xfrm>
                    <a:prstGeom prst="rect">
                      <a:avLst/>
                    </a:prstGeom>
                    <a:noFill/>
                    <a:ln w="9525">
                      <a:solidFill>
                        <a:schemeClr val="tx1">
                          <a:lumMod val="95000"/>
                          <a:lumOff val="5000"/>
                        </a:schemeClr>
                      </a:solidFill>
                      <a:miter lim="800000"/>
                      <a:headEnd/>
                      <a:tailEnd/>
                    </a:ln>
                  </pic:spPr>
                </pic:pic>
              </a:graphicData>
            </a:graphic>
          </wp:inline>
        </w:drawing>
      </w:r>
      <w:r w:rsidRPr="00B910B8">
        <w:rPr>
          <w:rFonts w:ascii="Arial" w:hAnsi="Arial" w:cs="Arial"/>
          <w:b/>
          <w:bCs/>
          <w:sz w:val="22"/>
          <w:szCs w:val="22"/>
        </w:rPr>
        <w:t xml:space="preserve"> Location Layer- </w:t>
      </w:r>
      <w:r w:rsidRPr="00B910B8">
        <w:rPr>
          <w:rFonts w:ascii="Arial" w:hAnsi="Arial" w:cs="Arial"/>
          <w:bCs/>
          <w:sz w:val="22"/>
          <w:szCs w:val="22"/>
        </w:rPr>
        <w:t>When selected this button will bring up all the Mile Markers on Interstates within the state.</w:t>
      </w:r>
    </w:p>
    <w:p w:rsidR="001C7A32" w:rsidRPr="00B910B8" w:rsidRDefault="001C7A32" w:rsidP="001C7A32">
      <w:pPr>
        <w:pStyle w:val="BodyTextIndent"/>
        <w:ind w:left="0"/>
        <w:jc w:val="both"/>
        <w:rPr>
          <w:rFonts w:ascii="Arial" w:hAnsi="Arial" w:cs="Arial"/>
          <w:bCs/>
          <w:sz w:val="22"/>
          <w:szCs w:val="22"/>
        </w:rPr>
      </w:pPr>
    </w:p>
    <w:p w:rsidR="001C7A32" w:rsidRPr="00B910B8" w:rsidRDefault="001C7A32" w:rsidP="001C7A32">
      <w:pPr>
        <w:pStyle w:val="BodyTextIndent"/>
        <w:ind w:left="0"/>
        <w:jc w:val="both"/>
        <w:rPr>
          <w:rFonts w:ascii="Arial" w:hAnsi="Arial" w:cs="Arial"/>
          <w:bCs/>
          <w:sz w:val="22"/>
          <w:szCs w:val="22"/>
        </w:rPr>
      </w:pPr>
      <w:r w:rsidRPr="00B910B8">
        <w:rPr>
          <w:rFonts w:ascii="Arial" w:hAnsi="Arial" w:cs="Arial"/>
          <w:bCs/>
          <w:sz w:val="22"/>
          <w:szCs w:val="22"/>
        </w:rPr>
        <w:t xml:space="preserve">Hovering over the Red text will give you the Highway that it is on </w:t>
      </w:r>
      <w:r w:rsidR="00405F34" w:rsidRPr="00B910B8">
        <w:rPr>
          <w:rFonts w:ascii="Arial" w:hAnsi="Arial" w:cs="Arial"/>
          <w:bCs/>
          <w:sz w:val="22"/>
          <w:szCs w:val="22"/>
        </w:rPr>
        <w:t>and the post number.</w:t>
      </w:r>
    </w:p>
    <w:p w:rsidR="00405F34" w:rsidRPr="00B910B8" w:rsidRDefault="00405F34" w:rsidP="001C7A32">
      <w:pPr>
        <w:pStyle w:val="BodyTextIndent"/>
        <w:ind w:left="0"/>
        <w:jc w:val="both"/>
        <w:rPr>
          <w:rFonts w:ascii="Arial" w:hAnsi="Arial" w:cs="Arial"/>
          <w:bCs/>
          <w:sz w:val="22"/>
          <w:szCs w:val="22"/>
        </w:rPr>
      </w:pPr>
    </w:p>
    <w:p w:rsidR="00405F34" w:rsidRPr="00B910B8" w:rsidRDefault="00405F34" w:rsidP="00405F34">
      <w:pPr>
        <w:pStyle w:val="BodyTextIndent"/>
        <w:ind w:left="0"/>
        <w:jc w:val="both"/>
        <w:rPr>
          <w:rFonts w:ascii="Arial" w:hAnsi="Arial" w:cs="Arial"/>
          <w:bCs/>
          <w:sz w:val="22"/>
          <w:szCs w:val="22"/>
        </w:rPr>
      </w:pPr>
      <w:r w:rsidRPr="00B910B8">
        <w:rPr>
          <w:rFonts w:ascii="Arial" w:hAnsi="Arial" w:cs="Arial"/>
          <w:bCs/>
          <w:sz w:val="22"/>
          <w:szCs w:val="22"/>
        </w:rPr>
        <w:t>Having the Location Layer activated will allow you to accurately pick the location if you wish to add an incident to Event Manager from the ATMS Map using the following steps:</w:t>
      </w:r>
    </w:p>
    <w:p w:rsidR="00405F34" w:rsidRPr="00B910B8" w:rsidRDefault="00405F34" w:rsidP="00405F34">
      <w:pPr>
        <w:pStyle w:val="BodyTextIndent"/>
        <w:ind w:left="0"/>
        <w:jc w:val="both"/>
        <w:rPr>
          <w:rFonts w:ascii="Arial" w:hAnsi="Arial" w:cs="Arial"/>
          <w:bCs/>
          <w:sz w:val="22"/>
          <w:szCs w:val="22"/>
        </w:rPr>
      </w:pPr>
      <w:r w:rsidRPr="00B910B8">
        <w:rPr>
          <w:rFonts w:ascii="Arial" w:hAnsi="Arial" w:cs="Arial"/>
          <w:bCs/>
          <w:sz w:val="22"/>
          <w:szCs w:val="22"/>
        </w:rPr>
        <w:t>-Right Click at the location you would like your incident to appear and select Add Incident</w:t>
      </w:r>
    </w:p>
    <w:p w:rsidR="00405F34" w:rsidRPr="00B910B8" w:rsidRDefault="00405F34" w:rsidP="00405F34">
      <w:pPr>
        <w:pStyle w:val="BodyTextIndent"/>
        <w:ind w:left="0"/>
        <w:jc w:val="both"/>
        <w:rPr>
          <w:rFonts w:ascii="Arial" w:hAnsi="Arial" w:cs="Arial"/>
          <w:bCs/>
          <w:sz w:val="22"/>
          <w:szCs w:val="22"/>
        </w:rPr>
      </w:pPr>
      <w:r w:rsidRPr="00B910B8">
        <w:rPr>
          <w:rFonts w:ascii="Arial" w:hAnsi="Arial" w:cs="Arial"/>
          <w:bCs/>
          <w:noProof/>
          <w:sz w:val="22"/>
          <w:szCs w:val="22"/>
          <w:lang w:eastAsia="en-US"/>
        </w:rPr>
        <w:drawing>
          <wp:inline distT="0" distB="0" distL="0" distR="0">
            <wp:extent cx="2952750" cy="1733136"/>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srcRect l="25641" t="47180" r="59615" b="25128"/>
                    <a:stretch>
                      <a:fillRect/>
                    </a:stretch>
                  </pic:blipFill>
                  <pic:spPr bwMode="auto">
                    <a:xfrm>
                      <a:off x="0" y="0"/>
                      <a:ext cx="2952750" cy="1733136"/>
                    </a:xfrm>
                    <a:prstGeom prst="rect">
                      <a:avLst/>
                    </a:prstGeom>
                    <a:noFill/>
                    <a:ln w="9525">
                      <a:noFill/>
                      <a:miter lim="800000"/>
                      <a:headEnd/>
                      <a:tailEnd/>
                    </a:ln>
                  </pic:spPr>
                </pic:pic>
              </a:graphicData>
            </a:graphic>
          </wp:inline>
        </w:drawing>
      </w:r>
    </w:p>
    <w:p w:rsidR="00405F34" w:rsidRPr="00B910B8" w:rsidRDefault="00405F34" w:rsidP="00405F34">
      <w:pPr>
        <w:pStyle w:val="BodyTextIndent"/>
        <w:ind w:left="0"/>
        <w:jc w:val="both"/>
        <w:rPr>
          <w:rFonts w:ascii="Arial" w:hAnsi="Arial" w:cs="Arial"/>
          <w:bCs/>
          <w:sz w:val="22"/>
          <w:szCs w:val="22"/>
        </w:rPr>
      </w:pPr>
      <w:r w:rsidRPr="00B910B8">
        <w:rPr>
          <w:rFonts w:ascii="Arial" w:hAnsi="Arial" w:cs="Arial"/>
          <w:bCs/>
          <w:sz w:val="22"/>
          <w:szCs w:val="22"/>
        </w:rPr>
        <w:t>-Select STOC and click OK</w:t>
      </w:r>
    </w:p>
    <w:p w:rsidR="00405F34" w:rsidRPr="00B910B8" w:rsidRDefault="00405F34" w:rsidP="00405F34">
      <w:pPr>
        <w:pStyle w:val="BodyTextIndent"/>
        <w:ind w:left="0"/>
        <w:jc w:val="both"/>
        <w:rPr>
          <w:rFonts w:ascii="Arial" w:hAnsi="Arial" w:cs="Arial"/>
          <w:bCs/>
          <w:sz w:val="22"/>
          <w:szCs w:val="22"/>
        </w:rPr>
      </w:pPr>
      <w:r w:rsidRPr="00B910B8">
        <w:rPr>
          <w:rFonts w:ascii="Arial" w:hAnsi="Arial" w:cs="Arial"/>
          <w:bCs/>
          <w:sz w:val="22"/>
          <w:szCs w:val="22"/>
        </w:rPr>
        <w:t>-Enter in the remaining information in Event Manager as covered in previous section.</w:t>
      </w:r>
    </w:p>
    <w:p w:rsidR="006F04EA" w:rsidRDefault="006F04EA" w:rsidP="006F04EA">
      <w:pPr>
        <w:rPr>
          <w:u w:val="single"/>
        </w:rPr>
      </w:pPr>
    </w:p>
    <w:sectPr w:rsidR="006F04EA" w:rsidSect="001239AF">
      <w:headerReference w:type="default" r:id="rId44"/>
      <w:footerReference w:type="default" r:id="rId45"/>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A0EBD" w:rsidRDefault="00AA0EBD" w:rsidP="00F72016">
      <w:r>
        <w:separator/>
      </w:r>
    </w:p>
  </w:endnote>
  <w:endnote w:type="continuationSeparator" w:id="0">
    <w:p w:rsidR="00AA0EBD" w:rsidRDefault="00AA0EBD" w:rsidP="00F7201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Arial Unicode MS"/>
    <w:charset w:val="80"/>
    <w:family w:val="auto"/>
    <w:pitch w:val="default"/>
    <w:sig w:usb0="00000000" w:usb1="00000000" w:usb2="00000000" w:usb3="00000000" w:csb0="0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2CF6" w:rsidRDefault="00D61D21" w:rsidP="00B910B8">
    <w:pPr>
      <w:pStyle w:val="Footer"/>
      <w:pBdr>
        <w:bottom w:val="single" w:sz="6" w:space="1" w:color="auto"/>
      </w:pBdr>
    </w:pPr>
    <w:r>
      <w:rPr>
        <w:noProof/>
        <w:lang w:eastAsia="zh-TW"/>
      </w:rPr>
      <w:pict>
        <v:shapetype id="_x0000_t202" coordsize="21600,21600" o:spt="202" path="m,l,21600r21600,l21600,xe">
          <v:stroke joinstyle="miter"/>
          <v:path gradientshapeok="t" o:connecttype="rect"/>
        </v:shapetype>
        <v:shape id="_x0000_s3075" type="#_x0000_t202" style="position:absolute;margin-left:389.85pt;margin-top:14.3pt;width:80.4pt;height:22.5pt;z-index:251658752;mso-width-relative:margin;mso-height-relative:margin" fillcolor="#039" strokecolor="#c00">
          <v:textbox style="mso-next-textbox:#_x0000_s3075">
            <w:txbxContent>
              <w:p w:rsidR="00B82CF6" w:rsidRPr="00B910B8" w:rsidRDefault="00B82CF6" w:rsidP="00B910B8">
                <w:pPr>
                  <w:jc w:val="center"/>
                  <w:rPr>
                    <w:rFonts w:asciiTheme="minorHAnsi" w:hAnsiTheme="minorHAnsi"/>
                    <w:b/>
                    <w:szCs w:val="24"/>
                  </w:rPr>
                </w:pPr>
                <w:r w:rsidRPr="00B910B8">
                  <w:rPr>
                    <w:rFonts w:asciiTheme="minorHAnsi" w:hAnsiTheme="minorHAnsi"/>
                    <w:b/>
                    <w:szCs w:val="24"/>
                  </w:rPr>
                  <w:t>Section 5.A</w:t>
                </w:r>
              </w:p>
            </w:txbxContent>
          </v:textbox>
        </v:shape>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58"/>
      <w:gridCol w:w="3126"/>
      <w:gridCol w:w="3192"/>
    </w:tblGrid>
    <w:tr w:rsidR="00B82CF6" w:rsidTr="00B910B8">
      <w:tc>
        <w:tcPr>
          <w:tcW w:w="3258" w:type="dxa"/>
        </w:tcPr>
        <w:p w:rsidR="00B82CF6" w:rsidRPr="00B910B8" w:rsidRDefault="00B82CF6" w:rsidP="00B910B8">
          <w:pPr>
            <w:pStyle w:val="Footer"/>
            <w:rPr>
              <w:rFonts w:asciiTheme="minorHAnsi" w:hAnsiTheme="minorHAnsi"/>
            </w:rPr>
          </w:pPr>
          <w:r w:rsidRPr="00B910B8">
            <w:rPr>
              <w:rFonts w:asciiTheme="minorHAnsi" w:hAnsiTheme="minorHAnsi"/>
            </w:rPr>
            <w:t>Control Room Operations Manual</w:t>
          </w:r>
        </w:p>
      </w:tc>
      <w:tc>
        <w:tcPr>
          <w:tcW w:w="3126" w:type="dxa"/>
        </w:tcPr>
        <w:p w:rsidR="00B82CF6" w:rsidRPr="00B910B8" w:rsidRDefault="00B82CF6" w:rsidP="00B910B8">
          <w:pPr>
            <w:pStyle w:val="Footer"/>
            <w:jc w:val="center"/>
            <w:rPr>
              <w:rFonts w:asciiTheme="minorHAnsi" w:hAnsiTheme="minorHAnsi"/>
            </w:rPr>
          </w:pPr>
          <w:r w:rsidRPr="00B910B8">
            <w:rPr>
              <w:rFonts w:asciiTheme="minorHAnsi" w:hAnsiTheme="minorHAnsi"/>
            </w:rPr>
            <w:t>July 2014</w:t>
          </w:r>
        </w:p>
      </w:tc>
      <w:tc>
        <w:tcPr>
          <w:tcW w:w="3192" w:type="dxa"/>
        </w:tcPr>
        <w:p w:rsidR="00B82CF6" w:rsidRDefault="00B82CF6" w:rsidP="00B910B8">
          <w:pPr>
            <w:pStyle w:val="Footer"/>
          </w:pPr>
        </w:p>
      </w:tc>
    </w:tr>
  </w:tbl>
  <w:p w:rsidR="00B82CF6" w:rsidRPr="00B910B8" w:rsidRDefault="00B82CF6" w:rsidP="00B82CF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A0EBD" w:rsidRDefault="00AA0EBD" w:rsidP="00F72016">
      <w:r>
        <w:separator/>
      </w:r>
    </w:p>
  </w:footnote>
  <w:footnote w:type="continuationSeparator" w:id="0">
    <w:p w:rsidR="00AA0EBD" w:rsidRDefault="00AA0EBD" w:rsidP="00F7201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2CF6" w:rsidRPr="00B910B8" w:rsidRDefault="00D61D21" w:rsidP="00B910B8">
    <w:pPr>
      <w:suppressAutoHyphens w:val="0"/>
      <w:spacing w:line="276" w:lineRule="auto"/>
      <w:jc w:val="right"/>
      <w:rPr>
        <w:rFonts w:asciiTheme="minorHAnsi" w:eastAsiaTheme="minorHAnsi" w:hAnsiTheme="minorHAnsi" w:cstheme="minorBidi"/>
        <w:sz w:val="40"/>
        <w:szCs w:val="40"/>
        <w:lang w:eastAsia="en-US"/>
      </w:rPr>
    </w:pPr>
    <w:r>
      <w:rPr>
        <w:rFonts w:asciiTheme="minorHAnsi" w:eastAsiaTheme="minorHAnsi" w:hAnsiTheme="minorHAnsi" w:cstheme="minorBidi"/>
        <w:noProof/>
        <w:sz w:val="40"/>
        <w:szCs w:val="40"/>
        <w:lang w:eastAsia="en-US"/>
      </w:rPr>
      <w:pict>
        <v:shapetype id="_x0000_t32" coordsize="21600,21600" o:spt="32" o:oned="t" path="m,l21600,21600e" filled="f">
          <v:path arrowok="t" fillok="f" o:connecttype="none"/>
          <o:lock v:ext="edit" shapetype="t"/>
        </v:shapetype>
        <v:shape id="_x0000_s3074" type="#_x0000_t32" style="position:absolute;left:0;text-align:left;margin-left:75pt;margin-top:28.5pt;width:392.25pt;height:.05pt;flip:x;z-index:251657728" o:connectortype="straight"/>
      </w:pict>
    </w:r>
    <w:r w:rsidR="00B82CF6" w:rsidRPr="00B910B8">
      <w:rPr>
        <w:rFonts w:asciiTheme="minorHAnsi" w:eastAsiaTheme="minorHAnsi" w:hAnsiTheme="minorHAnsi" w:cstheme="minorBidi"/>
        <w:noProof/>
        <w:sz w:val="40"/>
        <w:szCs w:val="40"/>
        <w:lang w:eastAsia="en-US"/>
      </w:rPr>
      <w:drawing>
        <wp:anchor distT="0" distB="0" distL="114300" distR="114300" simplePos="0" relativeHeight="251656704" behindDoc="1" locked="0" layoutInCell="1" allowOverlap="1">
          <wp:simplePos x="0" y="0"/>
          <wp:positionH relativeFrom="column">
            <wp:posOffset>-76200</wp:posOffset>
          </wp:positionH>
          <wp:positionV relativeFrom="paragraph">
            <wp:posOffset>-133350</wp:posOffset>
          </wp:positionV>
          <wp:extent cx="895350" cy="895350"/>
          <wp:effectExtent l="19050" t="0" r="0" b="0"/>
          <wp:wrapTight wrapText="bothSides">
            <wp:wrapPolygon edited="0">
              <wp:start x="-460" y="0"/>
              <wp:lineTo x="-460" y="21140"/>
              <wp:lineTo x="21600" y="21140"/>
              <wp:lineTo x="21600" y="0"/>
              <wp:lineTo x="-460" y="0"/>
            </wp:wrapPolygon>
          </wp:wrapTight>
          <wp:docPr id="1" name="Picture 6" descr="http://www.dot.wisconsin.gov/library/publications/images/wisdot-agency-name-logo-red-blue-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dot.wisconsin.gov/library/publications/images/wisdot-agency-name-logo-red-blue-rgb.jpg"/>
                  <pic:cNvPicPr>
                    <a:picLocks noChangeAspect="1" noChangeArrowheads="1"/>
                  </pic:cNvPicPr>
                </pic:nvPicPr>
                <pic:blipFill>
                  <a:blip r:embed="rId1"/>
                  <a:srcRect/>
                  <a:stretch>
                    <a:fillRect/>
                  </a:stretch>
                </pic:blipFill>
                <pic:spPr bwMode="auto">
                  <a:xfrm>
                    <a:off x="0" y="0"/>
                    <a:ext cx="895350" cy="895350"/>
                  </a:xfrm>
                  <a:prstGeom prst="rect">
                    <a:avLst/>
                  </a:prstGeom>
                  <a:noFill/>
                  <a:ln w="9525">
                    <a:noFill/>
                    <a:miter lim="800000"/>
                    <a:headEnd/>
                    <a:tailEnd/>
                  </a:ln>
                </pic:spPr>
              </pic:pic>
            </a:graphicData>
          </a:graphic>
        </wp:anchor>
      </w:drawing>
    </w:r>
    <w:r w:rsidR="00B82CF6" w:rsidRPr="00B910B8">
      <w:rPr>
        <w:rFonts w:asciiTheme="minorHAnsi" w:eastAsiaTheme="minorHAnsi" w:hAnsiTheme="minorHAnsi" w:cstheme="minorBidi"/>
        <w:sz w:val="40"/>
        <w:szCs w:val="40"/>
        <w:lang w:eastAsia="en-US"/>
      </w:rPr>
      <w:t xml:space="preserve"> Advanced Traffic Management System</w:t>
    </w:r>
  </w:p>
  <w:p w:rsidR="00B82CF6" w:rsidRPr="00B910B8" w:rsidRDefault="00B82CF6" w:rsidP="00B910B8">
    <w:pPr>
      <w:suppressAutoHyphens w:val="0"/>
      <w:spacing w:after="200" w:line="276" w:lineRule="auto"/>
      <w:jc w:val="right"/>
      <w:rPr>
        <w:rFonts w:asciiTheme="minorHAnsi" w:eastAsiaTheme="minorHAnsi" w:hAnsiTheme="minorHAnsi" w:cstheme="minorBidi"/>
        <w:sz w:val="40"/>
        <w:szCs w:val="40"/>
        <w:lang w:eastAsia="en-US"/>
      </w:rPr>
    </w:pPr>
    <w:r w:rsidRPr="00B910B8">
      <w:rPr>
        <w:rFonts w:asciiTheme="minorHAnsi" w:eastAsiaTheme="minorHAnsi" w:hAnsiTheme="minorHAnsi" w:cstheme="minorBidi"/>
        <w:sz w:val="40"/>
        <w:szCs w:val="40"/>
        <w:lang w:eastAsia="en-US"/>
      </w:rPr>
      <w:t>(ATMS)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singleLevel"/>
    <w:tmpl w:val="00000003"/>
    <w:name w:val="WW8Num3"/>
    <w:lvl w:ilvl="0">
      <w:start w:val="1"/>
      <w:numFmt w:val="lowerLetter"/>
      <w:lvlText w:val="%1."/>
      <w:lvlJc w:val="left"/>
      <w:pPr>
        <w:tabs>
          <w:tab w:val="num" w:pos="1080"/>
        </w:tabs>
      </w:pPr>
    </w:lvl>
  </w:abstractNum>
  <w:abstractNum w:abstractNumId="1">
    <w:nsid w:val="00000004"/>
    <w:multiLevelType w:val="multilevel"/>
    <w:tmpl w:val="00000004"/>
    <w:name w:val="WW8Num4"/>
    <w:lvl w:ilvl="0">
      <w:start w:val="1"/>
      <w:numFmt w:val="decimal"/>
      <w:lvlText w:val="%1."/>
      <w:lvlJc w:val="left"/>
      <w:pPr>
        <w:tabs>
          <w:tab w:val="num" w:pos="360"/>
        </w:tabs>
      </w:pPr>
      <w:rPr>
        <w:u w:val="none"/>
      </w:rPr>
    </w:lvl>
    <w:lvl w:ilvl="1">
      <w:start w:val="1"/>
      <w:numFmt w:val="upperLetter"/>
      <w:lvlText w:val="%2."/>
      <w:lvlJc w:val="left"/>
      <w:pPr>
        <w:tabs>
          <w:tab w:val="num" w:pos="1080"/>
        </w:tabs>
      </w:pPr>
      <w:rPr>
        <w:rFonts w:ascii="Arial" w:hAnsi="Arial"/>
        <w:b/>
        <w:i w:val="0"/>
        <w:sz w:val="28"/>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2">
    <w:nsid w:val="00000006"/>
    <w:multiLevelType w:val="multilevel"/>
    <w:tmpl w:val="00000006"/>
    <w:name w:val="WW8Num6"/>
    <w:lvl w:ilvl="0">
      <w:start w:val="1"/>
      <w:numFmt w:val="decimal"/>
      <w:lvlText w:val="%1."/>
      <w:lvlJc w:val="left"/>
      <w:pPr>
        <w:tabs>
          <w:tab w:val="num" w:pos="360"/>
        </w:tabs>
      </w:pPr>
    </w:lvl>
    <w:lvl w:ilvl="1">
      <w:start w:val="1"/>
      <w:numFmt w:val="lowerLetter"/>
      <w:lvlText w:val="%2."/>
      <w:lvlJc w:val="left"/>
      <w:pPr>
        <w:tabs>
          <w:tab w:val="num" w:pos="1080"/>
        </w:tabs>
      </w:p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3">
    <w:nsid w:val="00000008"/>
    <w:multiLevelType w:val="singleLevel"/>
    <w:tmpl w:val="00000008"/>
    <w:name w:val="WW8Num8"/>
    <w:lvl w:ilvl="0">
      <w:start w:val="1"/>
      <w:numFmt w:val="lowerLetter"/>
      <w:lvlText w:val="%1."/>
      <w:lvlJc w:val="left"/>
      <w:pPr>
        <w:tabs>
          <w:tab w:val="num" w:pos="1080"/>
        </w:tabs>
      </w:pPr>
    </w:lvl>
  </w:abstractNum>
  <w:abstractNum w:abstractNumId="4">
    <w:nsid w:val="00000009"/>
    <w:multiLevelType w:val="multilevel"/>
    <w:tmpl w:val="00000009"/>
    <w:name w:val="WW8Num9"/>
    <w:lvl w:ilvl="0">
      <w:start w:val="1"/>
      <w:numFmt w:val="decimal"/>
      <w:lvlText w:val="%1."/>
      <w:lvlJc w:val="left"/>
      <w:pPr>
        <w:tabs>
          <w:tab w:val="num" w:pos="360"/>
        </w:tabs>
      </w:pPr>
    </w:lvl>
    <w:lvl w:ilvl="1">
      <w:start w:val="1"/>
      <w:numFmt w:val="lowerLetter"/>
      <w:lvlText w:val="%2."/>
      <w:lvlJc w:val="left"/>
      <w:pPr>
        <w:tabs>
          <w:tab w:val="num" w:pos="1080"/>
        </w:tabs>
      </w:p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5">
    <w:nsid w:val="0000000B"/>
    <w:multiLevelType w:val="singleLevel"/>
    <w:tmpl w:val="0000000B"/>
    <w:name w:val="WW8Num11"/>
    <w:lvl w:ilvl="0">
      <w:start w:val="1"/>
      <w:numFmt w:val="decimal"/>
      <w:lvlText w:val="%1."/>
      <w:lvlJc w:val="left"/>
      <w:pPr>
        <w:tabs>
          <w:tab w:val="num" w:pos="360"/>
        </w:tabs>
      </w:pPr>
    </w:lvl>
  </w:abstractNum>
  <w:abstractNum w:abstractNumId="6">
    <w:nsid w:val="0000000C"/>
    <w:multiLevelType w:val="singleLevel"/>
    <w:tmpl w:val="0000000C"/>
    <w:name w:val="WW8Num12"/>
    <w:lvl w:ilvl="0">
      <w:start w:val="1"/>
      <w:numFmt w:val="bullet"/>
      <w:lvlText w:val=""/>
      <w:lvlJc w:val="left"/>
      <w:pPr>
        <w:tabs>
          <w:tab w:val="num" w:pos="360"/>
        </w:tabs>
      </w:pPr>
      <w:rPr>
        <w:rFonts w:ascii="Symbol" w:hAnsi="Symbol"/>
        <w:sz w:val="20"/>
      </w:rPr>
    </w:lvl>
  </w:abstractNum>
  <w:abstractNum w:abstractNumId="7">
    <w:nsid w:val="0000000D"/>
    <w:multiLevelType w:val="multilevel"/>
    <w:tmpl w:val="0000000D"/>
    <w:name w:val="WW8Num13"/>
    <w:lvl w:ilvl="0">
      <w:start w:val="1"/>
      <w:numFmt w:val="decimal"/>
      <w:lvlText w:val="%1."/>
      <w:lvlJc w:val="left"/>
      <w:pPr>
        <w:tabs>
          <w:tab w:val="num" w:pos="360"/>
        </w:tabs>
      </w:pPr>
      <w:rPr>
        <w:b w:val="0"/>
      </w:rPr>
    </w:lvl>
    <w:lvl w:ilvl="1">
      <w:start w:val="1"/>
      <w:numFmt w:val="lowerLetter"/>
      <w:lvlText w:val="%2."/>
      <w:lvlJc w:val="left"/>
      <w:pPr>
        <w:tabs>
          <w:tab w:val="num" w:pos="1080"/>
        </w:tabs>
      </w:pPr>
      <w:rPr>
        <w:b w:val="0"/>
      </w:r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8">
    <w:nsid w:val="0000000E"/>
    <w:multiLevelType w:val="singleLevel"/>
    <w:tmpl w:val="0000000E"/>
    <w:name w:val="WW8Num14"/>
    <w:lvl w:ilvl="0">
      <w:start w:val="1"/>
      <w:numFmt w:val="bullet"/>
      <w:lvlText w:val=""/>
      <w:lvlJc w:val="left"/>
      <w:pPr>
        <w:tabs>
          <w:tab w:val="num" w:pos="720"/>
        </w:tabs>
      </w:pPr>
      <w:rPr>
        <w:rFonts w:ascii="Symbol" w:hAnsi="Symbol"/>
      </w:rPr>
    </w:lvl>
  </w:abstractNum>
  <w:abstractNum w:abstractNumId="9">
    <w:nsid w:val="0000000F"/>
    <w:multiLevelType w:val="multilevel"/>
    <w:tmpl w:val="0000000F"/>
    <w:name w:val="WW8Num15"/>
    <w:lvl w:ilvl="0">
      <w:start w:val="1"/>
      <w:numFmt w:val="bullet"/>
      <w:lvlText w:val="o"/>
      <w:lvlJc w:val="left"/>
      <w:pPr>
        <w:tabs>
          <w:tab w:val="num" w:pos="1080"/>
        </w:tabs>
      </w:pPr>
      <w:rPr>
        <w:rFonts w:ascii="Courier New" w:hAnsi="Courier New"/>
        <w:sz w:val="24"/>
      </w:rPr>
    </w:lvl>
    <w:lvl w:ilvl="1">
      <w:start w:val="1"/>
      <w:numFmt w:val="bullet"/>
      <w:lvlText w:val="o"/>
      <w:lvlJc w:val="left"/>
      <w:pPr>
        <w:tabs>
          <w:tab w:val="num" w:pos="2160"/>
        </w:tabs>
      </w:pPr>
      <w:rPr>
        <w:rFonts w:ascii="Courier New" w:hAnsi="Courier New"/>
      </w:rPr>
    </w:lvl>
    <w:lvl w:ilvl="2">
      <w:start w:val="1"/>
      <w:numFmt w:val="bullet"/>
      <w:lvlText w:val=""/>
      <w:lvlJc w:val="left"/>
      <w:pPr>
        <w:tabs>
          <w:tab w:val="num" w:pos="2880"/>
        </w:tabs>
      </w:pPr>
      <w:rPr>
        <w:rFonts w:ascii="Wingdings" w:hAnsi="Wingdings"/>
      </w:rPr>
    </w:lvl>
    <w:lvl w:ilvl="3">
      <w:start w:val="1"/>
      <w:numFmt w:val="bullet"/>
      <w:lvlText w:val=""/>
      <w:lvlJc w:val="left"/>
      <w:pPr>
        <w:tabs>
          <w:tab w:val="num" w:pos="3600"/>
        </w:tabs>
      </w:pPr>
      <w:rPr>
        <w:rFonts w:ascii="Symbol" w:hAnsi="Symbol"/>
      </w:rPr>
    </w:lvl>
    <w:lvl w:ilvl="4">
      <w:start w:val="1"/>
      <w:numFmt w:val="bullet"/>
      <w:lvlText w:val="o"/>
      <w:lvlJc w:val="left"/>
      <w:pPr>
        <w:tabs>
          <w:tab w:val="num" w:pos="4320"/>
        </w:tabs>
      </w:pPr>
      <w:rPr>
        <w:rFonts w:ascii="Courier New" w:hAnsi="Courier New"/>
      </w:rPr>
    </w:lvl>
    <w:lvl w:ilvl="5">
      <w:start w:val="1"/>
      <w:numFmt w:val="bullet"/>
      <w:lvlText w:val=""/>
      <w:lvlJc w:val="left"/>
      <w:pPr>
        <w:tabs>
          <w:tab w:val="num" w:pos="5040"/>
        </w:tabs>
      </w:pPr>
      <w:rPr>
        <w:rFonts w:ascii="Wingdings" w:hAnsi="Wingdings"/>
      </w:rPr>
    </w:lvl>
    <w:lvl w:ilvl="6">
      <w:start w:val="1"/>
      <w:numFmt w:val="bullet"/>
      <w:lvlText w:val=""/>
      <w:lvlJc w:val="left"/>
      <w:pPr>
        <w:tabs>
          <w:tab w:val="num" w:pos="5760"/>
        </w:tabs>
      </w:pPr>
      <w:rPr>
        <w:rFonts w:ascii="Symbol" w:hAnsi="Symbol"/>
      </w:rPr>
    </w:lvl>
    <w:lvl w:ilvl="7">
      <w:start w:val="1"/>
      <w:numFmt w:val="bullet"/>
      <w:lvlText w:val="o"/>
      <w:lvlJc w:val="left"/>
      <w:pPr>
        <w:tabs>
          <w:tab w:val="num" w:pos="6480"/>
        </w:tabs>
      </w:pPr>
      <w:rPr>
        <w:rFonts w:ascii="Courier New" w:hAnsi="Courier New"/>
      </w:rPr>
    </w:lvl>
    <w:lvl w:ilvl="8">
      <w:start w:val="1"/>
      <w:numFmt w:val="bullet"/>
      <w:lvlText w:val=""/>
      <w:lvlJc w:val="left"/>
      <w:pPr>
        <w:tabs>
          <w:tab w:val="num" w:pos="7200"/>
        </w:tabs>
      </w:pPr>
      <w:rPr>
        <w:rFonts w:ascii="Wingdings" w:hAnsi="Wingdings"/>
      </w:rPr>
    </w:lvl>
  </w:abstractNum>
  <w:abstractNum w:abstractNumId="10">
    <w:nsid w:val="00000010"/>
    <w:multiLevelType w:val="singleLevel"/>
    <w:tmpl w:val="00000010"/>
    <w:name w:val="WW8Num16"/>
    <w:lvl w:ilvl="0">
      <w:start w:val="1"/>
      <w:numFmt w:val="decimal"/>
      <w:lvlText w:val="%1."/>
      <w:lvlJc w:val="left"/>
      <w:pPr>
        <w:tabs>
          <w:tab w:val="num" w:pos="1800"/>
        </w:tabs>
      </w:pPr>
    </w:lvl>
  </w:abstractNum>
  <w:abstractNum w:abstractNumId="11">
    <w:nsid w:val="00000011"/>
    <w:multiLevelType w:val="singleLevel"/>
    <w:tmpl w:val="00000011"/>
    <w:name w:val="WW8Num17"/>
    <w:lvl w:ilvl="0">
      <w:start w:val="1"/>
      <w:numFmt w:val="decimal"/>
      <w:lvlText w:val="%1."/>
      <w:lvlJc w:val="left"/>
      <w:pPr>
        <w:tabs>
          <w:tab w:val="num" w:pos="1080"/>
        </w:tabs>
      </w:pPr>
    </w:lvl>
  </w:abstractNum>
  <w:abstractNum w:abstractNumId="12">
    <w:nsid w:val="00000012"/>
    <w:multiLevelType w:val="singleLevel"/>
    <w:tmpl w:val="00000012"/>
    <w:name w:val="WW8Num18"/>
    <w:lvl w:ilvl="0">
      <w:start w:val="1"/>
      <w:numFmt w:val="upperLetter"/>
      <w:lvlText w:val="%1."/>
      <w:lvlJc w:val="left"/>
      <w:pPr>
        <w:tabs>
          <w:tab w:val="num" w:pos="720"/>
        </w:tabs>
      </w:pPr>
    </w:lvl>
  </w:abstractNum>
  <w:abstractNum w:abstractNumId="13">
    <w:nsid w:val="00000013"/>
    <w:multiLevelType w:val="singleLevel"/>
    <w:tmpl w:val="00000013"/>
    <w:name w:val="WW8Num19"/>
    <w:lvl w:ilvl="0">
      <w:start w:val="1"/>
      <w:numFmt w:val="bullet"/>
      <w:lvlText w:val=""/>
      <w:lvlJc w:val="left"/>
      <w:pPr>
        <w:tabs>
          <w:tab w:val="num" w:pos="795"/>
        </w:tabs>
      </w:pPr>
      <w:rPr>
        <w:rFonts w:ascii="Symbol" w:hAnsi="Symbol"/>
        <w:sz w:val="20"/>
      </w:rPr>
    </w:lvl>
  </w:abstractNum>
  <w:abstractNum w:abstractNumId="14">
    <w:nsid w:val="00000014"/>
    <w:multiLevelType w:val="singleLevel"/>
    <w:tmpl w:val="00000014"/>
    <w:name w:val="WW8Num20"/>
    <w:lvl w:ilvl="0">
      <w:start w:val="1"/>
      <w:numFmt w:val="decimal"/>
      <w:lvlText w:val="%1."/>
      <w:lvlJc w:val="left"/>
      <w:pPr>
        <w:tabs>
          <w:tab w:val="num" w:pos="360"/>
        </w:tabs>
      </w:pPr>
    </w:lvl>
  </w:abstractNum>
  <w:abstractNum w:abstractNumId="15">
    <w:nsid w:val="00000015"/>
    <w:multiLevelType w:val="singleLevel"/>
    <w:tmpl w:val="00000015"/>
    <w:name w:val="WW8Num21"/>
    <w:lvl w:ilvl="0">
      <w:start w:val="1"/>
      <w:numFmt w:val="decimal"/>
      <w:lvlText w:val="%1."/>
      <w:lvlJc w:val="left"/>
      <w:pPr>
        <w:tabs>
          <w:tab w:val="num" w:pos="360"/>
        </w:tabs>
      </w:pPr>
    </w:lvl>
  </w:abstractNum>
  <w:abstractNum w:abstractNumId="16">
    <w:nsid w:val="00000016"/>
    <w:multiLevelType w:val="singleLevel"/>
    <w:tmpl w:val="00000016"/>
    <w:name w:val="WW8Num22"/>
    <w:lvl w:ilvl="0">
      <w:start w:val="1"/>
      <w:numFmt w:val="decimal"/>
      <w:lvlText w:val="%1."/>
      <w:lvlJc w:val="left"/>
      <w:pPr>
        <w:tabs>
          <w:tab w:val="num" w:pos="360"/>
        </w:tabs>
      </w:pPr>
    </w:lvl>
  </w:abstractNum>
  <w:abstractNum w:abstractNumId="17">
    <w:nsid w:val="00000018"/>
    <w:multiLevelType w:val="multilevel"/>
    <w:tmpl w:val="00000018"/>
    <w:name w:val="WW8Num24"/>
    <w:lvl w:ilvl="0">
      <w:start w:val="1"/>
      <w:numFmt w:val="decimal"/>
      <w:lvlText w:val="%1."/>
      <w:lvlJc w:val="left"/>
      <w:pPr>
        <w:tabs>
          <w:tab w:val="num" w:pos="720"/>
        </w:tabs>
      </w:pPr>
    </w:lvl>
    <w:lvl w:ilvl="1">
      <w:start w:val="1"/>
      <w:numFmt w:val="upperLetter"/>
      <w:lvlText w:val="%2."/>
      <w:lvlJc w:val="left"/>
      <w:pPr>
        <w:tabs>
          <w:tab w:val="num" w:pos="1440"/>
        </w:tabs>
      </w:p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cs="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cs="Courier New"/>
      </w:rPr>
    </w:lvl>
    <w:lvl w:ilvl="8">
      <w:start w:val="1"/>
      <w:numFmt w:val="bullet"/>
      <w:lvlText w:val=""/>
      <w:lvlJc w:val="left"/>
      <w:pPr>
        <w:tabs>
          <w:tab w:val="num" w:pos="6480"/>
        </w:tabs>
      </w:pPr>
      <w:rPr>
        <w:rFonts w:ascii="Wingdings" w:hAnsi="Wingdings"/>
      </w:rPr>
    </w:lvl>
  </w:abstractNum>
  <w:abstractNum w:abstractNumId="18">
    <w:nsid w:val="00000019"/>
    <w:multiLevelType w:val="singleLevel"/>
    <w:tmpl w:val="00000019"/>
    <w:name w:val="WW8Num25"/>
    <w:lvl w:ilvl="0">
      <w:start w:val="1"/>
      <w:numFmt w:val="upperLetter"/>
      <w:lvlText w:val="%1."/>
      <w:lvlJc w:val="left"/>
      <w:pPr>
        <w:tabs>
          <w:tab w:val="num" w:pos="720"/>
        </w:tabs>
      </w:pPr>
    </w:lvl>
  </w:abstractNum>
  <w:abstractNum w:abstractNumId="19">
    <w:nsid w:val="0000001B"/>
    <w:multiLevelType w:val="singleLevel"/>
    <w:tmpl w:val="0000001B"/>
    <w:name w:val="WW8Num27"/>
    <w:lvl w:ilvl="0">
      <w:start w:val="1"/>
      <w:numFmt w:val="upperLetter"/>
      <w:lvlText w:val="%1."/>
      <w:lvlJc w:val="left"/>
      <w:pPr>
        <w:tabs>
          <w:tab w:val="num" w:pos="720"/>
        </w:tabs>
      </w:pPr>
    </w:lvl>
  </w:abstractNum>
  <w:abstractNum w:abstractNumId="20">
    <w:nsid w:val="0000001D"/>
    <w:multiLevelType w:val="singleLevel"/>
    <w:tmpl w:val="0000001D"/>
    <w:name w:val="WW8Num29"/>
    <w:lvl w:ilvl="0">
      <w:start w:val="1"/>
      <w:numFmt w:val="bullet"/>
      <w:lvlText w:val="-"/>
      <w:lvlJc w:val="left"/>
      <w:pPr>
        <w:tabs>
          <w:tab w:val="num" w:pos="360"/>
        </w:tabs>
      </w:pPr>
      <w:rPr>
        <w:rFonts w:ascii="Arial" w:hAnsi="Arial"/>
      </w:rPr>
    </w:lvl>
  </w:abstractNum>
  <w:abstractNum w:abstractNumId="21">
    <w:nsid w:val="0000001E"/>
    <w:multiLevelType w:val="singleLevel"/>
    <w:tmpl w:val="0000001E"/>
    <w:name w:val="WW8Num30"/>
    <w:lvl w:ilvl="0">
      <w:start w:val="1"/>
      <w:numFmt w:val="decimal"/>
      <w:lvlText w:val="%1."/>
      <w:lvlJc w:val="left"/>
      <w:pPr>
        <w:tabs>
          <w:tab w:val="num" w:pos="360"/>
        </w:tabs>
      </w:pPr>
      <w:rPr>
        <w:b w:val="0"/>
      </w:rPr>
    </w:lvl>
  </w:abstractNum>
  <w:abstractNum w:abstractNumId="22">
    <w:nsid w:val="00000020"/>
    <w:multiLevelType w:val="singleLevel"/>
    <w:tmpl w:val="00000020"/>
    <w:name w:val="WW8Num32"/>
    <w:lvl w:ilvl="0">
      <w:start w:val="1"/>
      <w:numFmt w:val="bullet"/>
      <w:lvlText w:val=""/>
      <w:lvlJc w:val="left"/>
      <w:pPr>
        <w:tabs>
          <w:tab w:val="num" w:pos="720"/>
        </w:tabs>
      </w:pPr>
      <w:rPr>
        <w:rFonts w:ascii="Symbol" w:hAnsi="Symbol"/>
        <w:color w:val="auto"/>
        <w:sz w:val="24"/>
      </w:rPr>
    </w:lvl>
  </w:abstractNum>
  <w:abstractNum w:abstractNumId="23">
    <w:nsid w:val="00000021"/>
    <w:multiLevelType w:val="multilevel"/>
    <w:tmpl w:val="00000021"/>
    <w:name w:val="WW8Num33"/>
    <w:lvl w:ilvl="0">
      <w:start w:val="1"/>
      <w:numFmt w:val="decimal"/>
      <w:lvlText w:val="%1."/>
      <w:lvlJc w:val="left"/>
      <w:pPr>
        <w:tabs>
          <w:tab w:val="num" w:pos="720"/>
        </w:tabs>
      </w:pPr>
      <w:rPr>
        <w:b w:val="0"/>
        <w:i w:val="0"/>
      </w:rPr>
    </w:lvl>
    <w:lvl w:ilvl="1">
      <w:start w:val="1"/>
      <w:numFmt w:val="lowerLetter"/>
      <w:lvlText w:val="%2."/>
      <w:lvlJc w:val="left"/>
      <w:pPr>
        <w:tabs>
          <w:tab w:val="num" w:pos="1440"/>
        </w:tabs>
      </w:p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24">
    <w:nsid w:val="00000023"/>
    <w:multiLevelType w:val="singleLevel"/>
    <w:tmpl w:val="00000023"/>
    <w:name w:val="WW8Num35"/>
    <w:lvl w:ilvl="0">
      <w:start w:val="1"/>
      <w:numFmt w:val="upperLetter"/>
      <w:lvlText w:val="%1."/>
      <w:lvlJc w:val="left"/>
      <w:pPr>
        <w:tabs>
          <w:tab w:val="num" w:pos="274"/>
        </w:tabs>
      </w:pPr>
    </w:lvl>
  </w:abstractNum>
  <w:abstractNum w:abstractNumId="25">
    <w:nsid w:val="00000025"/>
    <w:multiLevelType w:val="singleLevel"/>
    <w:tmpl w:val="00000025"/>
    <w:name w:val="WW8Num37"/>
    <w:lvl w:ilvl="0">
      <w:start w:val="1"/>
      <w:numFmt w:val="lowerLetter"/>
      <w:lvlText w:val="%1."/>
      <w:lvlJc w:val="left"/>
      <w:pPr>
        <w:tabs>
          <w:tab w:val="num" w:pos="1080"/>
        </w:tabs>
      </w:pPr>
    </w:lvl>
  </w:abstractNum>
  <w:abstractNum w:abstractNumId="26">
    <w:nsid w:val="00000026"/>
    <w:multiLevelType w:val="multilevel"/>
    <w:tmpl w:val="00000026"/>
    <w:name w:val="WW8Num38"/>
    <w:lvl w:ilvl="0">
      <w:start w:val="1"/>
      <w:numFmt w:val="decimal"/>
      <w:lvlText w:val="%1."/>
      <w:lvlJc w:val="left"/>
      <w:pPr>
        <w:tabs>
          <w:tab w:val="num" w:pos="360"/>
        </w:tabs>
      </w:pPr>
    </w:lvl>
    <w:lvl w:ilvl="1">
      <w:start w:val="1"/>
      <w:numFmt w:val="lowerLetter"/>
      <w:lvlText w:val="%2."/>
      <w:lvlJc w:val="left"/>
      <w:pPr>
        <w:tabs>
          <w:tab w:val="num" w:pos="1080"/>
        </w:tabs>
      </w:p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27">
    <w:nsid w:val="00000027"/>
    <w:multiLevelType w:val="singleLevel"/>
    <w:tmpl w:val="00000027"/>
    <w:name w:val="WW8Num39"/>
    <w:lvl w:ilvl="0">
      <w:start w:val="1"/>
      <w:numFmt w:val="decimal"/>
      <w:lvlText w:val="%1."/>
      <w:lvlJc w:val="left"/>
      <w:pPr>
        <w:tabs>
          <w:tab w:val="num" w:pos="720"/>
        </w:tabs>
      </w:pPr>
    </w:lvl>
  </w:abstractNum>
  <w:abstractNum w:abstractNumId="28">
    <w:nsid w:val="00000028"/>
    <w:multiLevelType w:val="singleLevel"/>
    <w:tmpl w:val="00000028"/>
    <w:name w:val="WW8Num40"/>
    <w:lvl w:ilvl="0">
      <w:start w:val="1"/>
      <w:numFmt w:val="lowerRoman"/>
      <w:lvlText w:val="%1)"/>
      <w:lvlJc w:val="left"/>
      <w:pPr>
        <w:tabs>
          <w:tab w:val="num" w:pos="1440"/>
        </w:tabs>
      </w:pPr>
    </w:lvl>
  </w:abstractNum>
  <w:abstractNum w:abstractNumId="29">
    <w:nsid w:val="00000029"/>
    <w:multiLevelType w:val="multilevel"/>
    <w:tmpl w:val="00000029"/>
    <w:name w:val="WW8Num41"/>
    <w:lvl w:ilvl="0">
      <w:start w:val="1"/>
      <w:numFmt w:val="upperLetter"/>
      <w:lvlText w:val="%1."/>
      <w:lvlJc w:val="left"/>
      <w:pPr>
        <w:tabs>
          <w:tab w:val="num" w:pos="360"/>
        </w:tabs>
      </w:pPr>
    </w:lvl>
    <w:lvl w:ilvl="1">
      <w:start w:val="1"/>
      <w:numFmt w:val="decimal"/>
      <w:lvlText w:val="%2."/>
      <w:lvlJc w:val="left"/>
      <w:pPr>
        <w:tabs>
          <w:tab w:val="num" w:pos="1080"/>
        </w:tabs>
      </w:pPr>
      <w:rPr>
        <w:rFonts w:ascii="Arial" w:hAnsi="Arial"/>
        <w:b/>
        <w:i w:val="0"/>
        <w:sz w:val="28"/>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30">
    <w:nsid w:val="0000002B"/>
    <w:multiLevelType w:val="singleLevel"/>
    <w:tmpl w:val="0000002B"/>
    <w:name w:val="WW8Num43"/>
    <w:lvl w:ilvl="0">
      <w:start w:val="1"/>
      <w:numFmt w:val="lowerLetter"/>
      <w:lvlText w:val="%1."/>
      <w:lvlJc w:val="left"/>
      <w:pPr>
        <w:tabs>
          <w:tab w:val="num" w:pos="1080"/>
        </w:tabs>
      </w:pPr>
    </w:lvl>
  </w:abstractNum>
  <w:abstractNum w:abstractNumId="31">
    <w:nsid w:val="0000002C"/>
    <w:multiLevelType w:val="multilevel"/>
    <w:tmpl w:val="0000002C"/>
    <w:lvl w:ilvl="0">
      <w:start w:val="1"/>
      <w:numFmt w:val="upperLetter"/>
      <w:lvlText w:val="%1."/>
      <w:lvlJc w:val="left"/>
      <w:pPr>
        <w:tabs>
          <w:tab w:val="num" w:pos="360"/>
        </w:tabs>
      </w:pPr>
    </w:lvl>
    <w:lvl w:ilvl="1">
      <w:start w:val="1"/>
      <w:numFmt w:val="decimal"/>
      <w:lvlText w:val="%2."/>
      <w:lvlJc w:val="left"/>
      <w:pPr>
        <w:tabs>
          <w:tab w:val="num" w:pos="1080"/>
        </w:tabs>
      </w:pPr>
      <w:rPr>
        <w:rFonts w:ascii="Arial" w:hAnsi="Arial"/>
        <w:b/>
        <w:i w:val="0"/>
        <w:sz w:val="28"/>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32">
    <w:nsid w:val="0000002D"/>
    <w:multiLevelType w:val="singleLevel"/>
    <w:tmpl w:val="0000002D"/>
    <w:name w:val="WW8Num45"/>
    <w:lvl w:ilvl="0">
      <w:start w:val="1"/>
      <w:numFmt w:val="lowerLetter"/>
      <w:lvlText w:val="%1."/>
      <w:lvlJc w:val="left"/>
      <w:pPr>
        <w:tabs>
          <w:tab w:val="num" w:pos="1080"/>
        </w:tabs>
      </w:pPr>
    </w:lvl>
  </w:abstractNum>
  <w:abstractNum w:abstractNumId="33">
    <w:nsid w:val="0000002E"/>
    <w:multiLevelType w:val="singleLevel"/>
    <w:tmpl w:val="0000002E"/>
    <w:name w:val="WW8Num46"/>
    <w:lvl w:ilvl="0">
      <w:start w:val="1"/>
      <w:numFmt w:val="decimal"/>
      <w:lvlText w:val="%1."/>
      <w:lvlJc w:val="left"/>
      <w:pPr>
        <w:tabs>
          <w:tab w:val="num" w:pos="360"/>
        </w:tabs>
      </w:pPr>
    </w:lvl>
  </w:abstractNum>
  <w:abstractNum w:abstractNumId="34">
    <w:nsid w:val="0000002F"/>
    <w:multiLevelType w:val="singleLevel"/>
    <w:tmpl w:val="0000002F"/>
    <w:name w:val="WW8Num47"/>
    <w:lvl w:ilvl="0">
      <w:start w:val="1"/>
      <w:numFmt w:val="lowerLetter"/>
      <w:lvlText w:val="%1."/>
      <w:lvlJc w:val="left"/>
      <w:pPr>
        <w:tabs>
          <w:tab w:val="num" w:pos="1080"/>
        </w:tabs>
      </w:pPr>
    </w:lvl>
  </w:abstractNum>
  <w:abstractNum w:abstractNumId="35">
    <w:nsid w:val="00000030"/>
    <w:multiLevelType w:val="multilevel"/>
    <w:tmpl w:val="00000030"/>
    <w:name w:val="WW8Num48"/>
    <w:lvl w:ilvl="0">
      <w:start w:val="1"/>
      <w:numFmt w:val="decimal"/>
      <w:lvlText w:val="%1."/>
      <w:lvlJc w:val="left"/>
      <w:pPr>
        <w:tabs>
          <w:tab w:val="num" w:pos="360"/>
        </w:tabs>
      </w:pPr>
      <w:rPr>
        <w:b w:val="0"/>
        <w:i w:val="0"/>
      </w:rPr>
    </w:lvl>
    <w:lvl w:ilvl="1">
      <w:start w:val="1"/>
      <w:numFmt w:val="upperLetter"/>
      <w:lvlText w:val="%2."/>
      <w:lvlJc w:val="left"/>
      <w:pPr>
        <w:tabs>
          <w:tab w:val="num" w:pos="1080"/>
        </w:tabs>
      </w:pPr>
      <w:rPr>
        <w:rFonts w:ascii="Arial" w:hAnsi="Arial"/>
        <w:b/>
        <w:i w:val="0"/>
        <w:sz w:val="28"/>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36">
    <w:nsid w:val="00000031"/>
    <w:multiLevelType w:val="singleLevel"/>
    <w:tmpl w:val="00000031"/>
    <w:name w:val="WW8Num49"/>
    <w:lvl w:ilvl="0">
      <w:start w:val="1"/>
      <w:numFmt w:val="decimal"/>
      <w:lvlText w:val="%1."/>
      <w:lvlJc w:val="left"/>
      <w:pPr>
        <w:tabs>
          <w:tab w:val="num" w:pos="360"/>
        </w:tabs>
      </w:pPr>
      <w:rPr>
        <w:b w:val="0"/>
        <w:i w:val="0"/>
      </w:rPr>
    </w:lvl>
  </w:abstractNum>
  <w:abstractNum w:abstractNumId="37">
    <w:nsid w:val="00000032"/>
    <w:multiLevelType w:val="singleLevel"/>
    <w:tmpl w:val="00000032"/>
    <w:name w:val="WW8Num50"/>
    <w:lvl w:ilvl="0">
      <w:start w:val="1"/>
      <w:numFmt w:val="upperLetter"/>
      <w:lvlText w:val="%1."/>
      <w:lvlJc w:val="left"/>
      <w:pPr>
        <w:tabs>
          <w:tab w:val="num" w:pos="720"/>
        </w:tabs>
      </w:pPr>
    </w:lvl>
  </w:abstractNum>
  <w:abstractNum w:abstractNumId="38">
    <w:nsid w:val="00000034"/>
    <w:multiLevelType w:val="singleLevel"/>
    <w:tmpl w:val="00000034"/>
    <w:name w:val="WW8Num52"/>
    <w:lvl w:ilvl="0">
      <w:start w:val="1"/>
      <w:numFmt w:val="decimal"/>
      <w:lvlText w:val="%1)"/>
      <w:lvlJc w:val="left"/>
      <w:pPr>
        <w:tabs>
          <w:tab w:val="num" w:pos="360"/>
        </w:tabs>
      </w:pPr>
    </w:lvl>
  </w:abstractNum>
  <w:abstractNum w:abstractNumId="39">
    <w:nsid w:val="00000035"/>
    <w:multiLevelType w:val="multilevel"/>
    <w:tmpl w:val="00000035"/>
    <w:name w:val="WW8Num53"/>
    <w:lvl w:ilvl="0">
      <w:start w:val="1"/>
      <w:numFmt w:val="decimal"/>
      <w:lvlText w:val="%1."/>
      <w:lvlJc w:val="left"/>
      <w:pPr>
        <w:tabs>
          <w:tab w:val="num" w:pos="360"/>
        </w:tabs>
      </w:pPr>
    </w:lvl>
    <w:lvl w:ilvl="1">
      <w:start w:val="1"/>
      <w:numFmt w:val="lowerLetter"/>
      <w:lvlText w:val="%2."/>
      <w:lvlJc w:val="left"/>
      <w:pPr>
        <w:tabs>
          <w:tab w:val="num" w:pos="1080"/>
        </w:tabs>
      </w:p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40">
    <w:nsid w:val="00000036"/>
    <w:multiLevelType w:val="multilevel"/>
    <w:tmpl w:val="00000036"/>
    <w:name w:val="WW8Num54"/>
    <w:lvl w:ilvl="0">
      <w:start w:val="1"/>
      <w:numFmt w:val="upperLetter"/>
      <w:lvlText w:val="%1."/>
      <w:lvlJc w:val="left"/>
      <w:pPr>
        <w:tabs>
          <w:tab w:val="num" w:pos="360"/>
        </w:tabs>
      </w:pPr>
    </w:lvl>
    <w:lvl w:ilvl="1">
      <w:start w:val="1"/>
      <w:numFmt w:val="decimal"/>
      <w:lvlText w:val="%2)"/>
      <w:lvlJc w:val="left"/>
      <w:pPr>
        <w:tabs>
          <w:tab w:val="num" w:pos="720"/>
        </w:tabs>
      </w:pPr>
    </w:lvl>
    <w:lvl w:ilvl="2">
      <w:start w:val="1"/>
      <w:numFmt w:val="lowerLetter"/>
      <w:lvlText w:val="%3)"/>
      <w:lvlJc w:val="left"/>
      <w:pPr>
        <w:tabs>
          <w:tab w:val="num" w:pos="1080"/>
        </w:tabs>
      </w:pPr>
    </w:lvl>
    <w:lvl w:ilvl="3">
      <w:start w:val="1"/>
      <w:numFmt w:val="decimal"/>
      <w:lvlText w:val="(%4)"/>
      <w:lvlJc w:val="left"/>
      <w:pPr>
        <w:tabs>
          <w:tab w:val="num" w:pos="1440"/>
        </w:tabs>
      </w:pPr>
    </w:lvl>
    <w:lvl w:ilvl="4">
      <w:start w:val="1"/>
      <w:numFmt w:val="lowerLetter"/>
      <w:lvlText w:val="(%5)"/>
      <w:lvlJc w:val="left"/>
      <w:pPr>
        <w:tabs>
          <w:tab w:val="num" w:pos="1800"/>
        </w:tabs>
      </w:pPr>
    </w:lvl>
    <w:lvl w:ilvl="5">
      <w:start w:val="1"/>
      <w:numFmt w:val="lowerRoman"/>
      <w:lvlText w:val="(%6)"/>
      <w:lvlJc w:val="left"/>
      <w:pPr>
        <w:tabs>
          <w:tab w:val="num" w:pos="2160"/>
        </w:tabs>
      </w:pPr>
    </w:lvl>
    <w:lvl w:ilvl="6">
      <w:start w:val="1"/>
      <w:numFmt w:val="decimal"/>
      <w:lvlText w:val="%7."/>
      <w:lvlJc w:val="left"/>
      <w:pPr>
        <w:tabs>
          <w:tab w:val="num" w:pos="2520"/>
        </w:tabs>
      </w:pPr>
    </w:lvl>
    <w:lvl w:ilvl="7">
      <w:start w:val="1"/>
      <w:numFmt w:val="lowerLetter"/>
      <w:lvlText w:val="%8."/>
      <w:lvlJc w:val="left"/>
      <w:pPr>
        <w:tabs>
          <w:tab w:val="num" w:pos="2880"/>
        </w:tabs>
      </w:pPr>
    </w:lvl>
    <w:lvl w:ilvl="8">
      <w:start w:val="1"/>
      <w:numFmt w:val="lowerRoman"/>
      <w:lvlText w:val="%9."/>
      <w:lvlJc w:val="left"/>
      <w:pPr>
        <w:tabs>
          <w:tab w:val="num" w:pos="3240"/>
        </w:tabs>
      </w:pPr>
    </w:lvl>
  </w:abstractNum>
  <w:abstractNum w:abstractNumId="41">
    <w:nsid w:val="00000037"/>
    <w:multiLevelType w:val="singleLevel"/>
    <w:tmpl w:val="00000037"/>
    <w:name w:val="WW8Num55"/>
    <w:lvl w:ilvl="0">
      <w:start w:val="1"/>
      <w:numFmt w:val="bullet"/>
      <w:lvlText w:val=""/>
      <w:lvlJc w:val="left"/>
      <w:pPr>
        <w:tabs>
          <w:tab w:val="num" w:pos="720"/>
        </w:tabs>
      </w:pPr>
      <w:rPr>
        <w:rFonts w:ascii="Symbol" w:hAnsi="Symbol"/>
        <w:sz w:val="24"/>
        <w:szCs w:val="24"/>
      </w:rPr>
    </w:lvl>
  </w:abstractNum>
  <w:abstractNum w:abstractNumId="42">
    <w:nsid w:val="00000038"/>
    <w:multiLevelType w:val="singleLevel"/>
    <w:tmpl w:val="00000038"/>
    <w:name w:val="WW8Num56"/>
    <w:lvl w:ilvl="0">
      <w:start w:val="1"/>
      <w:numFmt w:val="decimal"/>
      <w:lvlText w:val="%1."/>
      <w:lvlJc w:val="left"/>
      <w:pPr>
        <w:tabs>
          <w:tab w:val="num" w:pos="360"/>
        </w:tabs>
      </w:pPr>
    </w:lvl>
  </w:abstractNum>
  <w:abstractNum w:abstractNumId="43">
    <w:nsid w:val="00000039"/>
    <w:multiLevelType w:val="singleLevel"/>
    <w:tmpl w:val="00000039"/>
    <w:name w:val="WW8Num57"/>
    <w:lvl w:ilvl="0">
      <w:start w:val="1"/>
      <w:numFmt w:val="decimal"/>
      <w:lvlText w:val="%1."/>
      <w:lvlJc w:val="left"/>
      <w:pPr>
        <w:tabs>
          <w:tab w:val="num" w:pos="360"/>
        </w:tabs>
      </w:pPr>
    </w:lvl>
  </w:abstractNum>
  <w:abstractNum w:abstractNumId="44">
    <w:nsid w:val="0000003A"/>
    <w:multiLevelType w:val="singleLevel"/>
    <w:tmpl w:val="0000003A"/>
    <w:name w:val="WW8Num58"/>
    <w:lvl w:ilvl="0">
      <w:start w:val="1"/>
      <w:numFmt w:val="decimal"/>
      <w:lvlText w:val="%1."/>
      <w:lvlJc w:val="left"/>
      <w:pPr>
        <w:tabs>
          <w:tab w:val="num" w:pos="360"/>
        </w:tabs>
      </w:pPr>
    </w:lvl>
  </w:abstractNum>
  <w:abstractNum w:abstractNumId="45">
    <w:nsid w:val="0000003B"/>
    <w:multiLevelType w:val="multilevel"/>
    <w:tmpl w:val="0000003B"/>
    <w:name w:val="WW8Num59"/>
    <w:lvl w:ilvl="0">
      <w:start w:val="1"/>
      <w:numFmt w:val="decimal"/>
      <w:lvlText w:val="%1."/>
      <w:lvlJc w:val="left"/>
      <w:pPr>
        <w:tabs>
          <w:tab w:val="num" w:pos="360"/>
        </w:tabs>
      </w:pPr>
    </w:lvl>
    <w:lvl w:ilvl="1">
      <w:start w:val="1"/>
      <w:numFmt w:val="lowerLetter"/>
      <w:lvlText w:val="%2)"/>
      <w:lvlJc w:val="left"/>
      <w:pPr>
        <w:tabs>
          <w:tab w:val="num" w:pos="1440"/>
        </w:tabs>
      </w:pPr>
    </w:lvl>
    <w:lvl w:ilvl="2">
      <w:start w:val="1"/>
      <w:numFmt w:val="bullet"/>
      <w:lvlText w:val=""/>
      <w:lvlJc w:val="left"/>
      <w:pPr>
        <w:tabs>
          <w:tab w:val="num" w:pos="2160"/>
        </w:tabs>
      </w:pPr>
      <w:rPr>
        <w:rFonts w:ascii="Symbol" w:hAnsi="Symbol"/>
        <w:color w:val="auto"/>
        <w:sz w:val="24"/>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46">
    <w:nsid w:val="0000003C"/>
    <w:multiLevelType w:val="singleLevel"/>
    <w:tmpl w:val="0000003C"/>
    <w:name w:val="WW8Num60"/>
    <w:lvl w:ilvl="0">
      <w:start w:val="1"/>
      <w:numFmt w:val="upperLetter"/>
      <w:lvlText w:val="%1."/>
      <w:lvlJc w:val="left"/>
      <w:pPr>
        <w:tabs>
          <w:tab w:val="num" w:pos="360"/>
        </w:tabs>
      </w:pPr>
    </w:lvl>
  </w:abstractNum>
  <w:abstractNum w:abstractNumId="47">
    <w:nsid w:val="0000003D"/>
    <w:multiLevelType w:val="singleLevel"/>
    <w:tmpl w:val="0000003D"/>
    <w:name w:val="WW8Num61"/>
    <w:lvl w:ilvl="0">
      <w:start w:val="1"/>
      <w:numFmt w:val="lowerLetter"/>
      <w:lvlText w:val="%1."/>
      <w:lvlJc w:val="left"/>
      <w:pPr>
        <w:tabs>
          <w:tab w:val="num" w:pos="1080"/>
        </w:tabs>
      </w:pPr>
      <w:rPr>
        <w:b w:val="0"/>
      </w:rPr>
    </w:lvl>
  </w:abstractNum>
  <w:abstractNum w:abstractNumId="48">
    <w:nsid w:val="0000003E"/>
    <w:multiLevelType w:val="singleLevel"/>
    <w:tmpl w:val="0000003E"/>
    <w:name w:val="WW8Num62"/>
    <w:lvl w:ilvl="0">
      <w:start w:val="1"/>
      <w:numFmt w:val="decimal"/>
      <w:lvlText w:val="%1."/>
      <w:lvlJc w:val="left"/>
      <w:pPr>
        <w:tabs>
          <w:tab w:val="num" w:pos="360"/>
        </w:tabs>
      </w:pPr>
    </w:lvl>
  </w:abstractNum>
  <w:abstractNum w:abstractNumId="49">
    <w:nsid w:val="00000040"/>
    <w:multiLevelType w:val="singleLevel"/>
    <w:tmpl w:val="00000040"/>
    <w:name w:val="WW8Num64"/>
    <w:lvl w:ilvl="0">
      <w:start w:val="1"/>
      <w:numFmt w:val="decimal"/>
      <w:lvlText w:val="%1."/>
      <w:lvlJc w:val="left"/>
      <w:pPr>
        <w:tabs>
          <w:tab w:val="num" w:pos="360"/>
        </w:tabs>
      </w:pPr>
    </w:lvl>
  </w:abstractNum>
  <w:abstractNum w:abstractNumId="50">
    <w:nsid w:val="00000041"/>
    <w:multiLevelType w:val="singleLevel"/>
    <w:tmpl w:val="00000041"/>
    <w:name w:val="WW8Num65"/>
    <w:lvl w:ilvl="0">
      <w:start w:val="1"/>
      <w:numFmt w:val="decimal"/>
      <w:lvlText w:val="%1."/>
      <w:lvlJc w:val="left"/>
      <w:pPr>
        <w:tabs>
          <w:tab w:val="num" w:pos="360"/>
        </w:tabs>
      </w:pPr>
      <w:rPr>
        <w:b w:val="0"/>
      </w:rPr>
    </w:lvl>
  </w:abstractNum>
  <w:abstractNum w:abstractNumId="51">
    <w:nsid w:val="00000042"/>
    <w:multiLevelType w:val="multilevel"/>
    <w:tmpl w:val="00000042"/>
    <w:name w:val="WW8Num66"/>
    <w:lvl w:ilvl="0">
      <w:start w:val="1"/>
      <w:numFmt w:val="decimal"/>
      <w:lvlText w:val="%1."/>
      <w:lvlJc w:val="left"/>
      <w:pPr>
        <w:tabs>
          <w:tab w:val="num" w:pos="360"/>
        </w:tabs>
      </w:pPr>
    </w:lvl>
    <w:lvl w:ilvl="1">
      <w:start w:val="1"/>
      <w:numFmt w:val="upperLetter"/>
      <w:lvlText w:val="%2."/>
      <w:lvlJc w:val="left"/>
      <w:pPr>
        <w:tabs>
          <w:tab w:val="num" w:pos="1080"/>
        </w:tabs>
      </w:pPr>
      <w:rPr>
        <w:rFonts w:ascii="Arial" w:hAnsi="Arial"/>
        <w:b/>
        <w:i w:val="0"/>
        <w:sz w:val="28"/>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52">
    <w:nsid w:val="00000043"/>
    <w:multiLevelType w:val="singleLevel"/>
    <w:tmpl w:val="00000043"/>
    <w:name w:val="WW8Num67"/>
    <w:lvl w:ilvl="0">
      <w:start w:val="1"/>
      <w:numFmt w:val="bullet"/>
      <w:lvlText w:val=""/>
      <w:lvlJc w:val="left"/>
      <w:pPr>
        <w:tabs>
          <w:tab w:val="num" w:pos="720"/>
        </w:tabs>
      </w:pPr>
      <w:rPr>
        <w:rFonts w:ascii="Symbol" w:hAnsi="Symbol"/>
        <w:sz w:val="24"/>
      </w:rPr>
    </w:lvl>
  </w:abstractNum>
  <w:abstractNum w:abstractNumId="53">
    <w:nsid w:val="00000045"/>
    <w:multiLevelType w:val="multilevel"/>
    <w:tmpl w:val="00000045"/>
    <w:name w:val="WW8Num69"/>
    <w:lvl w:ilvl="0">
      <w:start w:val="1"/>
      <w:numFmt w:val="decimal"/>
      <w:lvlText w:val="%1."/>
      <w:lvlJc w:val="left"/>
      <w:pPr>
        <w:tabs>
          <w:tab w:val="num" w:pos="360"/>
        </w:tabs>
      </w:pPr>
      <w:rPr>
        <w:u w:val="none"/>
      </w:rPr>
    </w:lvl>
    <w:lvl w:ilvl="1">
      <w:start w:val="1"/>
      <w:numFmt w:val="bullet"/>
      <w:lvlText w:val=""/>
      <w:lvlJc w:val="left"/>
      <w:pPr>
        <w:tabs>
          <w:tab w:val="num" w:pos="1080"/>
        </w:tabs>
      </w:pPr>
      <w:rPr>
        <w:rFonts w:ascii="Symbol" w:hAnsi="Symbol"/>
        <w:b/>
        <w:i w:val="0"/>
        <w:sz w:val="28"/>
      </w:r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54">
    <w:nsid w:val="00000046"/>
    <w:multiLevelType w:val="singleLevel"/>
    <w:tmpl w:val="00000046"/>
    <w:name w:val="WW8Num70"/>
    <w:lvl w:ilvl="0">
      <w:start w:val="1"/>
      <w:numFmt w:val="decimal"/>
      <w:lvlText w:val="%1."/>
      <w:lvlJc w:val="left"/>
      <w:pPr>
        <w:tabs>
          <w:tab w:val="num" w:pos="360"/>
        </w:tabs>
      </w:pPr>
    </w:lvl>
  </w:abstractNum>
  <w:abstractNum w:abstractNumId="55">
    <w:nsid w:val="00000047"/>
    <w:multiLevelType w:val="singleLevel"/>
    <w:tmpl w:val="00000047"/>
    <w:name w:val="WW8Num71"/>
    <w:lvl w:ilvl="0">
      <w:start w:val="1"/>
      <w:numFmt w:val="bullet"/>
      <w:lvlText w:val="-"/>
      <w:lvlJc w:val="left"/>
      <w:pPr>
        <w:tabs>
          <w:tab w:val="num" w:pos="1080"/>
        </w:tabs>
      </w:pPr>
      <w:rPr>
        <w:rFonts w:ascii="Arial" w:hAnsi="Arial"/>
      </w:rPr>
    </w:lvl>
  </w:abstractNum>
  <w:abstractNum w:abstractNumId="56">
    <w:nsid w:val="00000048"/>
    <w:multiLevelType w:val="singleLevel"/>
    <w:tmpl w:val="00000048"/>
    <w:name w:val="WW8Num72"/>
    <w:lvl w:ilvl="0">
      <w:start w:val="1"/>
      <w:numFmt w:val="lowerLetter"/>
      <w:lvlText w:val="%1."/>
      <w:lvlJc w:val="left"/>
      <w:pPr>
        <w:tabs>
          <w:tab w:val="num" w:pos="1080"/>
        </w:tabs>
      </w:pPr>
    </w:lvl>
  </w:abstractNum>
  <w:abstractNum w:abstractNumId="57">
    <w:nsid w:val="00000049"/>
    <w:multiLevelType w:val="multilevel"/>
    <w:tmpl w:val="00000049"/>
    <w:name w:val="WW8Num73"/>
    <w:lvl w:ilvl="0">
      <w:start w:val="1"/>
      <w:numFmt w:val="lowerRoman"/>
      <w:lvlText w:val="%1)"/>
      <w:lvlJc w:val="left"/>
      <w:pPr>
        <w:tabs>
          <w:tab w:val="num" w:pos="1440"/>
        </w:tabs>
      </w:pPr>
    </w:lvl>
    <w:lvl w:ilvl="1">
      <w:start w:val="1"/>
      <w:numFmt w:val="lowerLetter"/>
      <w:lvlText w:val="%2)"/>
      <w:lvlJc w:val="left"/>
      <w:pPr>
        <w:tabs>
          <w:tab w:val="num" w:pos="720"/>
        </w:tabs>
      </w:pPr>
      <w:rPr>
        <w:b w:val="0"/>
        <w:i w:val="0"/>
      </w:rPr>
    </w:lvl>
    <w:lvl w:ilvl="2">
      <w:start w:val="1"/>
      <w:numFmt w:val="lowerRoman"/>
      <w:lvlText w:val="%3)"/>
      <w:lvlJc w:val="left"/>
      <w:pPr>
        <w:tabs>
          <w:tab w:val="num" w:pos="1080"/>
        </w:tabs>
      </w:pPr>
    </w:lvl>
    <w:lvl w:ilvl="3">
      <w:start w:val="1"/>
      <w:numFmt w:val="decimal"/>
      <w:lvlText w:val="(%4)"/>
      <w:lvlJc w:val="left"/>
      <w:pPr>
        <w:tabs>
          <w:tab w:val="num" w:pos="1440"/>
        </w:tabs>
      </w:pPr>
    </w:lvl>
    <w:lvl w:ilvl="4">
      <w:start w:val="1"/>
      <w:numFmt w:val="lowerLetter"/>
      <w:lvlText w:val="(%5)"/>
      <w:lvlJc w:val="left"/>
      <w:pPr>
        <w:tabs>
          <w:tab w:val="num" w:pos="1800"/>
        </w:tabs>
      </w:pPr>
    </w:lvl>
    <w:lvl w:ilvl="5">
      <w:start w:val="1"/>
      <w:numFmt w:val="lowerRoman"/>
      <w:lvlText w:val="(%6)"/>
      <w:lvlJc w:val="left"/>
      <w:pPr>
        <w:tabs>
          <w:tab w:val="num" w:pos="2160"/>
        </w:tabs>
      </w:pPr>
    </w:lvl>
    <w:lvl w:ilvl="6">
      <w:start w:val="1"/>
      <w:numFmt w:val="decimal"/>
      <w:lvlText w:val="%7."/>
      <w:lvlJc w:val="left"/>
      <w:pPr>
        <w:tabs>
          <w:tab w:val="num" w:pos="2520"/>
        </w:tabs>
      </w:pPr>
      <w:rPr>
        <w:b w:val="0"/>
        <w:i w:val="0"/>
      </w:rPr>
    </w:lvl>
    <w:lvl w:ilvl="7">
      <w:start w:val="1"/>
      <w:numFmt w:val="lowerLetter"/>
      <w:lvlText w:val="%8."/>
      <w:lvlJc w:val="left"/>
      <w:pPr>
        <w:tabs>
          <w:tab w:val="num" w:pos="2880"/>
        </w:tabs>
      </w:pPr>
    </w:lvl>
    <w:lvl w:ilvl="8">
      <w:start w:val="1"/>
      <w:numFmt w:val="lowerRoman"/>
      <w:lvlText w:val="%9."/>
      <w:lvlJc w:val="left"/>
      <w:pPr>
        <w:tabs>
          <w:tab w:val="num" w:pos="3240"/>
        </w:tabs>
      </w:pPr>
    </w:lvl>
  </w:abstractNum>
  <w:abstractNum w:abstractNumId="58">
    <w:nsid w:val="0000004A"/>
    <w:multiLevelType w:val="singleLevel"/>
    <w:tmpl w:val="0000004A"/>
    <w:name w:val="WW8Num74"/>
    <w:lvl w:ilvl="0">
      <w:start w:val="1"/>
      <w:numFmt w:val="bullet"/>
      <w:lvlText w:val=""/>
      <w:lvlJc w:val="left"/>
      <w:pPr>
        <w:tabs>
          <w:tab w:val="num" w:pos="720"/>
        </w:tabs>
      </w:pPr>
      <w:rPr>
        <w:rFonts w:ascii="Symbol" w:hAnsi="Symbol"/>
        <w:color w:val="auto"/>
        <w:sz w:val="24"/>
      </w:rPr>
    </w:lvl>
  </w:abstractNum>
  <w:abstractNum w:abstractNumId="59">
    <w:nsid w:val="0000004B"/>
    <w:multiLevelType w:val="singleLevel"/>
    <w:tmpl w:val="0000004B"/>
    <w:name w:val="WW8Num75"/>
    <w:lvl w:ilvl="0">
      <w:start w:val="1"/>
      <w:numFmt w:val="decimal"/>
      <w:lvlText w:val="%1."/>
      <w:lvlJc w:val="left"/>
      <w:pPr>
        <w:tabs>
          <w:tab w:val="num" w:pos="720"/>
        </w:tabs>
      </w:pPr>
    </w:lvl>
  </w:abstractNum>
  <w:abstractNum w:abstractNumId="60">
    <w:nsid w:val="0000004C"/>
    <w:multiLevelType w:val="singleLevel"/>
    <w:tmpl w:val="0000004C"/>
    <w:name w:val="WW8Num76"/>
    <w:lvl w:ilvl="0">
      <w:start w:val="1"/>
      <w:numFmt w:val="decimal"/>
      <w:lvlText w:val="%1."/>
      <w:lvlJc w:val="left"/>
      <w:pPr>
        <w:tabs>
          <w:tab w:val="num" w:pos="1080"/>
        </w:tabs>
      </w:pPr>
    </w:lvl>
  </w:abstractNum>
  <w:abstractNum w:abstractNumId="61">
    <w:nsid w:val="0000004D"/>
    <w:multiLevelType w:val="singleLevel"/>
    <w:tmpl w:val="0000004D"/>
    <w:name w:val="WW8Num77"/>
    <w:lvl w:ilvl="0">
      <w:start w:val="1"/>
      <w:numFmt w:val="bullet"/>
      <w:lvlText w:val=""/>
      <w:lvlJc w:val="left"/>
      <w:pPr>
        <w:tabs>
          <w:tab w:val="num" w:pos="360"/>
        </w:tabs>
      </w:pPr>
      <w:rPr>
        <w:rFonts w:ascii="Symbol" w:hAnsi="Symbol"/>
      </w:rPr>
    </w:lvl>
  </w:abstractNum>
  <w:abstractNum w:abstractNumId="62">
    <w:nsid w:val="0000004F"/>
    <w:multiLevelType w:val="singleLevel"/>
    <w:tmpl w:val="0000004F"/>
    <w:name w:val="WW8Num79"/>
    <w:lvl w:ilvl="0">
      <w:start w:val="1"/>
      <w:numFmt w:val="decimal"/>
      <w:lvlText w:val="%1."/>
      <w:lvlJc w:val="left"/>
      <w:pPr>
        <w:tabs>
          <w:tab w:val="num" w:pos="720"/>
        </w:tabs>
      </w:pPr>
    </w:lvl>
  </w:abstractNum>
  <w:abstractNum w:abstractNumId="63">
    <w:nsid w:val="00000050"/>
    <w:multiLevelType w:val="multilevel"/>
    <w:tmpl w:val="00000050"/>
    <w:name w:val="WW8Num80"/>
    <w:lvl w:ilvl="0">
      <w:start w:val="1"/>
      <w:numFmt w:val="decimal"/>
      <w:lvlText w:val="%1."/>
      <w:lvlJc w:val="left"/>
      <w:pPr>
        <w:tabs>
          <w:tab w:val="num" w:pos="360"/>
        </w:tabs>
      </w:pPr>
      <w:rPr>
        <w:b w:val="0"/>
      </w:rPr>
    </w:lvl>
    <w:lvl w:ilvl="1">
      <w:start w:val="1"/>
      <w:numFmt w:val="lowerLetter"/>
      <w:lvlText w:val="%2."/>
      <w:lvlJc w:val="left"/>
      <w:pPr>
        <w:tabs>
          <w:tab w:val="num" w:pos="1440"/>
        </w:tabs>
      </w:pPr>
    </w:lvl>
    <w:lvl w:ilvl="2">
      <w:start w:val="1"/>
      <w:numFmt w:val="decimal"/>
      <w:lvlText w:val="%3."/>
      <w:lvlJc w:val="left"/>
      <w:pPr>
        <w:tabs>
          <w:tab w:val="num" w:pos="2340"/>
        </w:tabs>
      </w:pPr>
      <w:rPr>
        <w:b w:val="0"/>
      </w:r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64">
    <w:nsid w:val="00000051"/>
    <w:multiLevelType w:val="singleLevel"/>
    <w:tmpl w:val="00000051"/>
    <w:name w:val="WW8Num81"/>
    <w:lvl w:ilvl="0">
      <w:start w:val="1"/>
      <w:numFmt w:val="upperLetter"/>
      <w:lvlText w:val="%1."/>
      <w:lvlJc w:val="left"/>
      <w:pPr>
        <w:tabs>
          <w:tab w:val="num" w:pos="720"/>
        </w:tabs>
      </w:pPr>
    </w:lvl>
  </w:abstractNum>
  <w:abstractNum w:abstractNumId="65">
    <w:nsid w:val="00000052"/>
    <w:multiLevelType w:val="singleLevel"/>
    <w:tmpl w:val="00000052"/>
    <w:name w:val="WW8Num82"/>
    <w:lvl w:ilvl="0">
      <w:start w:val="1"/>
      <w:numFmt w:val="bullet"/>
      <w:lvlText w:val=""/>
      <w:lvlJc w:val="left"/>
      <w:pPr>
        <w:tabs>
          <w:tab w:val="num" w:pos="720"/>
        </w:tabs>
      </w:pPr>
      <w:rPr>
        <w:rFonts w:ascii="Symbol" w:hAnsi="Symbol"/>
        <w:b w:val="0"/>
      </w:rPr>
    </w:lvl>
  </w:abstractNum>
  <w:abstractNum w:abstractNumId="66">
    <w:nsid w:val="00000053"/>
    <w:multiLevelType w:val="singleLevel"/>
    <w:tmpl w:val="00000053"/>
    <w:name w:val="WW8Num83"/>
    <w:lvl w:ilvl="0">
      <w:start w:val="1"/>
      <w:numFmt w:val="decimal"/>
      <w:lvlText w:val="%1."/>
      <w:lvlJc w:val="left"/>
      <w:pPr>
        <w:tabs>
          <w:tab w:val="num" w:pos="360"/>
        </w:tabs>
      </w:pPr>
      <w:rPr>
        <w:b w:val="0"/>
      </w:rPr>
    </w:lvl>
  </w:abstractNum>
  <w:abstractNum w:abstractNumId="67">
    <w:nsid w:val="00000054"/>
    <w:multiLevelType w:val="multilevel"/>
    <w:tmpl w:val="00000054"/>
    <w:name w:val="WW8Num84"/>
    <w:lvl w:ilvl="0">
      <w:start w:val="1"/>
      <w:numFmt w:val="decimal"/>
      <w:lvlText w:val="%1."/>
      <w:lvlJc w:val="left"/>
      <w:pPr>
        <w:tabs>
          <w:tab w:val="num" w:pos="360"/>
        </w:tabs>
      </w:pPr>
      <w:rPr>
        <w:u w:val="none"/>
      </w:rPr>
    </w:lvl>
    <w:lvl w:ilvl="1">
      <w:start w:val="1"/>
      <w:numFmt w:val="lowerLetter"/>
      <w:lvlText w:val="%2."/>
      <w:lvlJc w:val="left"/>
      <w:pPr>
        <w:tabs>
          <w:tab w:val="num" w:pos="1080"/>
        </w:tabs>
      </w:p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68">
    <w:nsid w:val="00000055"/>
    <w:multiLevelType w:val="singleLevel"/>
    <w:tmpl w:val="00000055"/>
    <w:name w:val="WW8Num85"/>
    <w:lvl w:ilvl="0">
      <w:start w:val="1"/>
      <w:numFmt w:val="lowerRoman"/>
      <w:lvlText w:val="%1)"/>
      <w:lvlJc w:val="left"/>
      <w:pPr>
        <w:tabs>
          <w:tab w:val="num" w:pos="1440"/>
        </w:tabs>
      </w:pPr>
    </w:lvl>
  </w:abstractNum>
  <w:abstractNum w:abstractNumId="69">
    <w:nsid w:val="00000056"/>
    <w:multiLevelType w:val="singleLevel"/>
    <w:tmpl w:val="00000056"/>
    <w:name w:val="WW8Num86"/>
    <w:lvl w:ilvl="0">
      <w:start w:val="1"/>
      <w:numFmt w:val="decimal"/>
      <w:lvlText w:val="%1."/>
      <w:lvlJc w:val="left"/>
      <w:pPr>
        <w:tabs>
          <w:tab w:val="num" w:pos="360"/>
        </w:tabs>
      </w:pPr>
    </w:lvl>
  </w:abstractNum>
  <w:abstractNum w:abstractNumId="70">
    <w:nsid w:val="00000058"/>
    <w:multiLevelType w:val="singleLevel"/>
    <w:tmpl w:val="00000058"/>
    <w:name w:val="WW8Num88"/>
    <w:lvl w:ilvl="0">
      <w:start w:val="1"/>
      <w:numFmt w:val="upperLetter"/>
      <w:lvlText w:val="%1."/>
      <w:lvlJc w:val="left"/>
      <w:pPr>
        <w:tabs>
          <w:tab w:val="num" w:pos="360"/>
        </w:tabs>
      </w:pPr>
    </w:lvl>
  </w:abstractNum>
  <w:abstractNum w:abstractNumId="71">
    <w:nsid w:val="00000059"/>
    <w:multiLevelType w:val="singleLevel"/>
    <w:tmpl w:val="00000059"/>
    <w:name w:val="WW8Num89"/>
    <w:lvl w:ilvl="0">
      <w:start w:val="1"/>
      <w:numFmt w:val="decimal"/>
      <w:lvlText w:val="%1."/>
      <w:lvlJc w:val="left"/>
      <w:pPr>
        <w:tabs>
          <w:tab w:val="num" w:pos="720"/>
        </w:tabs>
      </w:pPr>
    </w:lvl>
  </w:abstractNum>
  <w:abstractNum w:abstractNumId="72">
    <w:nsid w:val="0000005A"/>
    <w:multiLevelType w:val="singleLevel"/>
    <w:tmpl w:val="0000005A"/>
    <w:name w:val="WW8Num90"/>
    <w:lvl w:ilvl="0">
      <w:start w:val="1"/>
      <w:numFmt w:val="decimal"/>
      <w:lvlText w:val="%1."/>
      <w:lvlJc w:val="left"/>
      <w:pPr>
        <w:tabs>
          <w:tab w:val="num" w:pos="360"/>
        </w:tabs>
      </w:pPr>
    </w:lvl>
  </w:abstractNum>
  <w:abstractNum w:abstractNumId="73">
    <w:nsid w:val="0000005C"/>
    <w:multiLevelType w:val="multilevel"/>
    <w:tmpl w:val="0000005C"/>
    <w:name w:val="WW8Num92"/>
    <w:lvl w:ilvl="0">
      <w:start w:val="1"/>
      <w:numFmt w:val="decimal"/>
      <w:lvlText w:val="%1."/>
      <w:lvlJc w:val="left"/>
      <w:pPr>
        <w:tabs>
          <w:tab w:val="num" w:pos="720"/>
        </w:tabs>
      </w:pPr>
    </w:lvl>
    <w:lvl w:ilvl="1">
      <w:start w:val="1"/>
      <w:numFmt w:val="lowerLetter"/>
      <w:lvlText w:val="%2."/>
      <w:lvlJc w:val="left"/>
      <w:pPr>
        <w:tabs>
          <w:tab w:val="num" w:pos="1440"/>
        </w:tabs>
      </w:p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74">
    <w:nsid w:val="0000005D"/>
    <w:multiLevelType w:val="singleLevel"/>
    <w:tmpl w:val="0000005D"/>
    <w:name w:val="WW8Num93"/>
    <w:lvl w:ilvl="0">
      <w:start w:val="1"/>
      <w:numFmt w:val="lowerLetter"/>
      <w:lvlText w:val="%1)"/>
      <w:lvlJc w:val="left"/>
      <w:pPr>
        <w:tabs>
          <w:tab w:val="num" w:pos="360"/>
        </w:tabs>
      </w:pPr>
    </w:lvl>
  </w:abstractNum>
  <w:abstractNum w:abstractNumId="75">
    <w:nsid w:val="0000005E"/>
    <w:multiLevelType w:val="singleLevel"/>
    <w:tmpl w:val="0000005E"/>
    <w:name w:val="WW8Num94"/>
    <w:lvl w:ilvl="0">
      <w:start w:val="1"/>
      <w:numFmt w:val="decimal"/>
      <w:lvlText w:val="%1."/>
      <w:lvlJc w:val="left"/>
      <w:pPr>
        <w:tabs>
          <w:tab w:val="num" w:pos="1080"/>
        </w:tabs>
      </w:pPr>
    </w:lvl>
  </w:abstractNum>
  <w:abstractNum w:abstractNumId="76">
    <w:nsid w:val="0000005F"/>
    <w:multiLevelType w:val="singleLevel"/>
    <w:tmpl w:val="0000005F"/>
    <w:name w:val="WW8Num95"/>
    <w:lvl w:ilvl="0">
      <w:start w:val="1"/>
      <w:numFmt w:val="decimal"/>
      <w:lvlText w:val="%1."/>
      <w:lvlJc w:val="left"/>
      <w:pPr>
        <w:tabs>
          <w:tab w:val="num" w:pos="360"/>
        </w:tabs>
      </w:pPr>
    </w:lvl>
  </w:abstractNum>
  <w:abstractNum w:abstractNumId="77">
    <w:nsid w:val="00000060"/>
    <w:multiLevelType w:val="multilevel"/>
    <w:tmpl w:val="00000060"/>
    <w:name w:val="WW8Num96"/>
    <w:lvl w:ilvl="0">
      <w:start w:val="1"/>
      <w:numFmt w:val="upperLetter"/>
      <w:lvlText w:val="%1."/>
      <w:lvlJc w:val="left"/>
      <w:pPr>
        <w:tabs>
          <w:tab w:val="num" w:pos="360"/>
        </w:tabs>
      </w:pPr>
    </w:lvl>
    <w:lvl w:ilvl="1">
      <w:start w:val="1"/>
      <w:numFmt w:val="decimal"/>
      <w:lvlText w:val="%2)"/>
      <w:lvlJc w:val="left"/>
      <w:pPr>
        <w:tabs>
          <w:tab w:val="num" w:pos="720"/>
        </w:tabs>
      </w:pPr>
    </w:lvl>
    <w:lvl w:ilvl="2">
      <w:start w:val="1"/>
      <w:numFmt w:val="lowerLetter"/>
      <w:lvlText w:val="%3)"/>
      <w:lvlJc w:val="left"/>
      <w:pPr>
        <w:tabs>
          <w:tab w:val="num" w:pos="1080"/>
        </w:tabs>
      </w:pPr>
    </w:lvl>
    <w:lvl w:ilvl="3">
      <w:start w:val="1"/>
      <w:numFmt w:val="decimal"/>
      <w:lvlText w:val="(%4)"/>
      <w:lvlJc w:val="left"/>
      <w:pPr>
        <w:tabs>
          <w:tab w:val="num" w:pos="1440"/>
        </w:tabs>
      </w:pPr>
    </w:lvl>
    <w:lvl w:ilvl="4">
      <w:start w:val="1"/>
      <w:numFmt w:val="lowerLetter"/>
      <w:lvlText w:val="(%5)"/>
      <w:lvlJc w:val="left"/>
      <w:pPr>
        <w:tabs>
          <w:tab w:val="num" w:pos="1800"/>
        </w:tabs>
      </w:pPr>
    </w:lvl>
    <w:lvl w:ilvl="5">
      <w:start w:val="1"/>
      <w:numFmt w:val="lowerRoman"/>
      <w:lvlText w:val="(%6)"/>
      <w:lvlJc w:val="left"/>
      <w:pPr>
        <w:tabs>
          <w:tab w:val="num" w:pos="2160"/>
        </w:tabs>
      </w:pPr>
    </w:lvl>
    <w:lvl w:ilvl="6">
      <w:start w:val="1"/>
      <w:numFmt w:val="decimal"/>
      <w:lvlText w:val="%7."/>
      <w:lvlJc w:val="left"/>
      <w:pPr>
        <w:tabs>
          <w:tab w:val="num" w:pos="2520"/>
        </w:tabs>
      </w:pPr>
    </w:lvl>
    <w:lvl w:ilvl="7">
      <w:start w:val="1"/>
      <w:numFmt w:val="lowerLetter"/>
      <w:lvlText w:val="%8."/>
      <w:lvlJc w:val="left"/>
      <w:pPr>
        <w:tabs>
          <w:tab w:val="num" w:pos="2880"/>
        </w:tabs>
      </w:pPr>
    </w:lvl>
    <w:lvl w:ilvl="8">
      <w:start w:val="1"/>
      <w:numFmt w:val="lowerRoman"/>
      <w:lvlText w:val="%9."/>
      <w:lvlJc w:val="left"/>
      <w:pPr>
        <w:tabs>
          <w:tab w:val="num" w:pos="3240"/>
        </w:tabs>
      </w:pPr>
    </w:lvl>
  </w:abstractNum>
  <w:abstractNum w:abstractNumId="78">
    <w:nsid w:val="00000061"/>
    <w:multiLevelType w:val="multilevel"/>
    <w:tmpl w:val="00000061"/>
    <w:name w:val="WW8Num97"/>
    <w:lvl w:ilvl="0">
      <w:start w:val="1"/>
      <w:numFmt w:val="upperLetter"/>
      <w:lvlText w:val="%1."/>
      <w:lvlJc w:val="left"/>
      <w:pPr>
        <w:tabs>
          <w:tab w:val="num" w:pos="360"/>
        </w:tabs>
      </w:pPr>
    </w:lvl>
    <w:lvl w:ilvl="1">
      <w:start w:val="1"/>
      <w:numFmt w:val="decimal"/>
      <w:lvlText w:val="%2."/>
      <w:lvlJc w:val="left"/>
      <w:pPr>
        <w:tabs>
          <w:tab w:val="num" w:pos="1080"/>
        </w:tabs>
      </w:pPr>
      <w:rPr>
        <w:rFonts w:ascii="Arial" w:hAnsi="Arial"/>
        <w:b/>
        <w:i w:val="0"/>
        <w:sz w:val="28"/>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79">
    <w:nsid w:val="00000062"/>
    <w:multiLevelType w:val="singleLevel"/>
    <w:tmpl w:val="00000062"/>
    <w:name w:val="WW8Num98"/>
    <w:lvl w:ilvl="0">
      <w:start w:val="1"/>
      <w:numFmt w:val="decimal"/>
      <w:lvlText w:val="%1."/>
      <w:lvlJc w:val="left"/>
      <w:pPr>
        <w:tabs>
          <w:tab w:val="num" w:pos="360"/>
        </w:tabs>
      </w:pPr>
    </w:lvl>
  </w:abstractNum>
  <w:abstractNum w:abstractNumId="80">
    <w:nsid w:val="00000064"/>
    <w:multiLevelType w:val="multilevel"/>
    <w:tmpl w:val="00000064"/>
    <w:name w:val="WW8Num100"/>
    <w:lvl w:ilvl="0">
      <w:start w:val="1"/>
      <w:numFmt w:val="decimal"/>
      <w:lvlText w:val="%1."/>
      <w:lvlJc w:val="left"/>
      <w:pPr>
        <w:tabs>
          <w:tab w:val="num" w:pos="360"/>
        </w:tabs>
      </w:pPr>
    </w:lvl>
    <w:lvl w:ilvl="1">
      <w:start w:val="1"/>
      <w:numFmt w:val="lowerLetter"/>
      <w:lvlText w:val="%2."/>
      <w:lvlJc w:val="left"/>
      <w:pPr>
        <w:tabs>
          <w:tab w:val="num" w:pos="1080"/>
        </w:tabs>
      </w:p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81">
    <w:nsid w:val="00000065"/>
    <w:multiLevelType w:val="multilevel"/>
    <w:tmpl w:val="00000065"/>
    <w:name w:val="WW8Num101"/>
    <w:lvl w:ilvl="0">
      <w:start w:val="1"/>
      <w:numFmt w:val="lowerLetter"/>
      <w:lvlText w:val="%1."/>
      <w:lvlJc w:val="left"/>
      <w:pPr>
        <w:tabs>
          <w:tab w:val="num" w:pos="1080"/>
        </w:tabs>
      </w:pPr>
    </w:lvl>
    <w:lvl w:ilvl="1">
      <w:start w:val="1"/>
      <w:numFmt w:val="bullet"/>
      <w:lvlText w:val=""/>
      <w:lvlJc w:val="left"/>
      <w:pPr>
        <w:tabs>
          <w:tab w:val="num" w:pos="1800"/>
        </w:tabs>
      </w:pPr>
      <w:rPr>
        <w:rFonts w:ascii="Symbol" w:hAnsi="Symbol"/>
      </w:rPr>
    </w:lvl>
    <w:lvl w:ilvl="2">
      <w:start w:val="1"/>
      <w:numFmt w:val="bullet"/>
      <w:lvlText w:val=""/>
      <w:lvlJc w:val="left"/>
      <w:pPr>
        <w:tabs>
          <w:tab w:val="num" w:pos="2700"/>
        </w:tabs>
      </w:pPr>
      <w:rPr>
        <w:rFonts w:ascii="Symbol" w:hAnsi="Symbol"/>
      </w:rPr>
    </w:lvl>
    <w:lvl w:ilvl="3">
      <w:start w:val="1"/>
      <w:numFmt w:val="bullet"/>
      <w:lvlText w:val=""/>
      <w:lvlJc w:val="left"/>
      <w:pPr>
        <w:tabs>
          <w:tab w:val="num" w:pos="3240"/>
        </w:tabs>
      </w:pPr>
      <w:rPr>
        <w:rFonts w:ascii="Symbol" w:hAnsi="Symbol"/>
      </w:rPr>
    </w:lvl>
    <w:lvl w:ilvl="4">
      <w:start w:val="1"/>
      <w:numFmt w:val="lowerLetter"/>
      <w:lvlText w:val="%5."/>
      <w:lvlJc w:val="left"/>
      <w:pPr>
        <w:tabs>
          <w:tab w:val="num" w:pos="3960"/>
        </w:tabs>
      </w:pPr>
    </w:lvl>
    <w:lvl w:ilvl="5">
      <w:start w:val="1"/>
      <w:numFmt w:val="lowerRoman"/>
      <w:lvlText w:val="%6."/>
      <w:lvlJc w:val="right"/>
      <w:pPr>
        <w:tabs>
          <w:tab w:val="num" w:pos="4680"/>
        </w:tabs>
      </w:pPr>
    </w:lvl>
    <w:lvl w:ilvl="6">
      <w:start w:val="1"/>
      <w:numFmt w:val="decimal"/>
      <w:lvlText w:val="%7."/>
      <w:lvlJc w:val="left"/>
      <w:pPr>
        <w:tabs>
          <w:tab w:val="num" w:pos="5400"/>
        </w:tabs>
      </w:pPr>
    </w:lvl>
    <w:lvl w:ilvl="7">
      <w:start w:val="1"/>
      <w:numFmt w:val="lowerLetter"/>
      <w:lvlText w:val="%8."/>
      <w:lvlJc w:val="left"/>
      <w:pPr>
        <w:tabs>
          <w:tab w:val="num" w:pos="6120"/>
        </w:tabs>
      </w:pPr>
    </w:lvl>
    <w:lvl w:ilvl="8">
      <w:start w:val="1"/>
      <w:numFmt w:val="lowerRoman"/>
      <w:lvlText w:val="%9."/>
      <w:lvlJc w:val="right"/>
      <w:pPr>
        <w:tabs>
          <w:tab w:val="num" w:pos="6840"/>
        </w:tabs>
      </w:pPr>
    </w:lvl>
  </w:abstractNum>
  <w:abstractNum w:abstractNumId="82">
    <w:nsid w:val="00000066"/>
    <w:multiLevelType w:val="singleLevel"/>
    <w:tmpl w:val="00000066"/>
    <w:name w:val="WW8Num102"/>
    <w:lvl w:ilvl="0">
      <w:start w:val="1"/>
      <w:numFmt w:val="decimal"/>
      <w:lvlText w:val="%1."/>
      <w:lvlJc w:val="left"/>
      <w:pPr>
        <w:tabs>
          <w:tab w:val="num" w:pos="720"/>
        </w:tabs>
      </w:pPr>
    </w:lvl>
  </w:abstractNum>
  <w:abstractNum w:abstractNumId="83">
    <w:nsid w:val="00000067"/>
    <w:multiLevelType w:val="singleLevel"/>
    <w:tmpl w:val="00000067"/>
    <w:name w:val="WW8Num103"/>
    <w:lvl w:ilvl="0">
      <w:start w:val="1"/>
      <w:numFmt w:val="decimal"/>
      <w:lvlText w:val="%1."/>
      <w:lvlJc w:val="left"/>
      <w:pPr>
        <w:tabs>
          <w:tab w:val="num" w:pos="360"/>
        </w:tabs>
      </w:pPr>
    </w:lvl>
  </w:abstractNum>
  <w:abstractNum w:abstractNumId="84">
    <w:nsid w:val="00000068"/>
    <w:multiLevelType w:val="singleLevel"/>
    <w:tmpl w:val="00000068"/>
    <w:name w:val="WW8Num104"/>
    <w:lvl w:ilvl="0">
      <w:start w:val="1"/>
      <w:numFmt w:val="decimal"/>
      <w:lvlText w:val="%1."/>
      <w:lvlJc w:val="left"/>
      <w:pPr>
        <w:tabs>
          <w:tab w:val="num" w:pos="360"/>
        </w:tabs>
      </w:pPr>
      <w:rPr>
        <w:b w:val="0"/>
      </w:rPr>
    </w:lvl>
  </w:abstractNum>
  <w:abstractNum w:abstractNumId="85">
    <w:nsid w:val="00000069"/>
    <w:multiLevelType w:val="singleLevel"/>
    <w:tmpl w:val="00000069"/>
    <w:name w:val="WW8Num105"/>
    <w:lvl w:ilvl="0">
      <w:start w:val="1"/>
      <w:numFmt w:val="decimal"/>
      <w:lvlText w:val="%1."/>
      <w:lvlJc w:val="left"/>
      <w:pPr>
        <w:tabs>
          <w:tab w:val="num" w:pos="360"/>
        </w:tabs>
      </w:pPr>
    </w:lvl>
  </w:abstractNum>
  <w:abstractNum w:abstractNumId="86">
    <w:nsid w:val="0000006A"/>
    <w:multiLevelType w:val="singleLevel"/>
    <w:tmpl w:val="0000006A"/>
    <w:name w:val="WW8Num106"/>
    <w:lvl w:ilvl="0">
      <w:start w:val="1"/>
      <w:numFmt w:val="decimal"/>
      <w:lvlText w:val="%1."/>
      <w:lvlJc w:val="left"/>
      <w:pPr>
        <w:tabs>
          <w:tab w:val="num" w:pos="360"/>
        </w:tabs>
      </w:pPr>
    </w:lvl>
  </w:abstractNum>
  <w:abstractNum w:abstractNumId="87">
    <w:nsid w:val="0000006B"/>
    <w:multiLevelType w:val="multilevel"/>
    <w:tmpl w:val="0000006B"/>
    <w:name w:val="WW8Num107"/>
    <w:lvl w:ilvl="0">
      <w:start w:val="1"/>
      <w:numFmt w:val="bullet"/>
      <w:lvlText w:val=""/>
      <w:lvlJc w:val="left"/>
      <w:pPr>
        <w:tabs>
          <w:tab w:val="num" w:pos="720"/>
        </w:tabs>
      </w:pPr>
      <w:rPr>
        <w:rFonts w:ascii="Symbol" w:hAnsi="Symbol"/>
        <w:b w:val="0"/>
        <w:i w:val="0"/>
        <w:sz w:val="24"/>
      </w:rPr>
    </w:lvl>
    <w:lvl w:ilvl="1">
      <w:start w:val="1"/>
      <w:numFmt w:val="none"/>
      <w:suff w:val="nothing"/>
      <w:lvlText w:val=""/>
      <w:lvlJc w:val="left"/>
      <w:pPr>
        <w:tabs>
          <w:tab w:val="num" w:pos="936"/>
        </w:tabs>
      </w:pPr>
    </w:lvl>
    <w:lvl w:ilvl="2">
      <w:start w:val="1"/>
      <w:numFmt w:val="none"/>
      <w:suff w:val="nothing"/>
      <w:lvlText w:val=""/>
      <w:lvlJc w:val="left"/>
      <w:pPr>
        <w:tabs>
          <w:tab w:val="num" w:pos="1080"/>
        </w:tabs>
      </w:pPr>
    </w:lvl>
    <w:lvl w:ilvl="3">
      <w:start w:val="1"/>
      <w:numFmt w:val="none"/>
      <w:suff w:val="nothing"/>
      <w:lvlText w:val=""/>
      <w:lvlJc w:val="left"/>
      <w:pPr>
        <w:tabs>
          <w:tab w:val="num" w:pos="1224"/>
        </w:tabs>
      </w:pPr>
    </w:lvl>
    <w:lvl w:ilvl="4">
      <w:start w:val="1"/>
      <w:numFmt w:val="none"/>
      <w:suff w:val="nothing"/>
      <w:lvlText w:val=""/>
      <w:lvlJc w:val="left"/>
      <w:pPr>
        <w:tabs>
          <w:tab w:val="num" w:pos="1368"/>
        </w:tabs>
      </w:pPr>
    </w:lvl>
    <w:lvl w:ilvl="5">
      <w:start w:val="1"/>
      <w:numFmt w:val="none"/>
      <w:suff w:val="nothing"/>
      <w:lvlText w:val=""/>
      <w:lvlJc w:val="left"/>
      <w:pPr>
        <w:tabs>
          <w:tab w:val="num" w:pos="1512"/>
        </w:tabs>
      </w:pPr>
    </w:lvl>
    <w:lvl w:ilvl="6">
      <w:start w:val="1"/>
      <w:numFmt w:val="decimal"/>
      <w:lvlText w:val="%7"/>
      <w:lvlJc w:val="left"/>
      <w:pPr>
        <w:tabs>
          <w:tab w:val="num" w:pos="1656"/>
        </w:tabs>
      </w:pPr>
    </w:lvl>
    <w:lvl w:ilvl="7">
      <w:start w:val="1"/>
      <w:numFmt w:val="decimal"/>
      <w:lvlText w:val="%8."/>
      <w:lvlJc w:val="left"/>
      <w:pPr>
        <w:tabs>
          <w:tab w:val="num" w:pos="1800"/>
        </w:tabs>
      </w:pPr>
    </w:lvl>
    <w:lvl w:ilvl="8">
      <w:start w:val="1"/>
      <w:numFmt w:val="decimal"/>
      <w:lvlText w:val="%9.."/>
      <w:lvlJc w:val="left"/>
      <w:pPr>
        <w:tabs>
          <w:tab w:val="num" w:pos="1944"/>
        </w:tabs>
      </w:pPr>
    </w:lvl>
  </w:abstractNum>
  <w:abstractNum w:abstractNumId="88">
    <w:nsid w:val="0000006C"/>
    <w:multiLevelType w:val="singleLevel"/>
    <w:tmpl w:val="0000006C"/>
    <w:name w:val="WW8Num108"/>
    <w:lvl w:ilvl="0">
      <w:start w:val="1"/>
      <w:numFmt w:val="bullet"/>
      <w:lvlText w:val=""/>
      <w:lvlJc w:val="left"/>
      <w:pPr>
        <w:tabs>
          <w:tab w:val="num" w:pos="720"/>
        </w:tabs>
      </w:pPr>
      <w:rPr>
        <w:rFonts w:ascii="Symbol" w:hAnsi="Symbol"/>
      </w:rPr>
    </w:lvl>
  </w:abstractNum>
  <w:abstractNum w:abstractNumId="89">
    <w:nsid w:val="0000006D"/>
    <w:multiLevelType w:val="singleLevel"/>
    <w:tmpl w:val="0000006D"/>
    <w:name w:val="WW8Num109"/>
    <w:lvl w:ilvl="0">
      <w:start w:val="1"/>
      <w:numFmt w:val="bullet"/>
      <w:lvlText w:val=""/>
      <w:lvlJc w:val="left"/>
      <w:pPr>
        <w:tabs>
          <w:tab w:val="num" w:pos="720"/>
        </w:tabs>
      </w:pPr>
      <w:rPr>
        <w:rFonts w:ascii="Wingdings" w:hAnsi="Wingdings"/>
        <w:b w:val="0"/>
        <w:i w:val="0"/>
      </w:rPr>
    </w:lvl>
  </w:abstractNum>
  <w:abstractNum w:abstractNumId="90">
    <w:nsid w:val="0000006E"/>
    <w:multiLevelType w:val="singleLevel"/>
    <w:tmpl w:val="0000006E"/>
    <w:name w:val="WW8Num110"/>
    <w:lvl w:ilvl="0">
      <w:start w:val="1"/>
      <w:numFmt w:val="lowerLetter"/>
      <w:lvlText w:val="%1."/>
      <w:lvlJc w:val="left"/>
      <w:pPr>
        <w:tabs>
          <w:tab w:val="num" w:pos="1080"/>
        </w:tabs>
      </w:pPr>
    </w:lvl>
  </w:abstractNum>
  <w:abstractNum w:abstractNumId="91">
    <w:nsid w:val="0000006F"/>
    <w:multiLevelType w:val="singleLevel"/>
    <w:tmpl w:val="0000006F"/>
    <w:name w:val="WW8Num111"/>
    <w:lvl w:ilvl="0">
      <w:start w:val="1"/>
      <w:numFmt w:val="decimal"/>
      <w:lvlText w:val="%1."/>
      <w:lvlJc w:val="left"/>
      <w:pPr>
        <w:tabs>
          <w:tab w:val="num" w:pos="360"/>
        </w:tabs>
      </w:pPr>
      <w:rPr>
        <w:b w:val="0"/>
      </w:rPr>
    </w:lvl>
  </w:abstractNum>
  <w:abstractNum w:abstractNumId="92">
    <w:nsid w:val="00000070"/>
    <w:multiLevelType w:val="singleLevel"/>
    <w:tmpl w:val="00000070"/>
    <w:name w:val="WW8Num112"/>
    <w:lvl w:ilvl="0">
      <w:start w:val="1"/>
      <w:numFmt w:val="upperLetter"/>
      <w:lvlText w:val="%1."/>
      <w:lvlJc w:val="left"/>
      <w:pPr>
        <w:tabs>
          <w:tab w:val="num" w:pos="720"/>
        </w:tabs>
      </w:pPr>
    </w:lvl>
  </w:abstractNum>
  <w:abstractNum w:abstractNumId="93">
    <w:nsid w:val="00000071"/>
    <w:multiLevelType w:val="singleLevel"/>
    <w:tmpl w:val="00000071"/>
    <w:name w:val="WW8Num113"/>
    <w:lvl w:ilvl="0">
      <w:start w:val="1"/>
      <w:numFmt w:val="decimal"/>
      <w:lvlText w:val="%1."/>
      <w:lvlJc w:val="left"/>
      <w:pPr>
        <w:tabs>
          <w:tab w:val="num" w:pos="360"/>
        </w:tabs>
      </w:pPr>
      <w:rPr>
        <w:b w:val="0"/>
      </w:rPr>
    </w:lvl>
  </w:abstractNum>
  <w:abstractNum w:abstractNumId="94">
    <w:nsid w:val="00000073"/>
    <w:multiLevelType w:val="multilevel"/>
    <w:tmpl w:val="00000073"/>
    <w:name w:val="WW8Num115"/>
    <w:lvl w:ilvl="0">
      <w:start w:val="1"/>
      <w:numFmt w:val="decimal"/>
      <w:lvlText w:val="%1."/>
      <w:lvlJc w:val="left"/>
      <w:pPr>
        <w:tabs>
          <w:tab w:val="num" w:pos="360"/>
        </w:tabs>
      </w:pPr>
      <w:rPr>
        <w:b w:val="0"/>
        <w:i w:val="0"/>
      </w:rPr>
    </w:lvl>
    <w:lvl w:ilvl="1">
      <w:start w:val="1"/>
      <w:numFmt w:val="decimal"/>
      <w:lvlText w:val="%2."/>
      <w:lvlJc w:val="left"/>
      <w:pPr>
        <w:tabs>
          <w:tab w:val="num" w:pos="720"/>
        </w:tabs>
      </w:pPr>
      <w:rPr>
        <w:rFonts w:ascii="Times New Roman" w:hAnsi="Times New Roman"/>
        <w:sz w:val="22"/>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95">
    <w:nsid w:val="00000074"/>
    <w:multiLevelType w:val="singleLevel"/>
    <w:tmpl w:val="00000074"/>
    <w:name w:val="WW8Num116"/>
    <w:lvl w:ilvl="0">
      <w:start w:val="1"/>
      <w:numFmt w:val="lowerLetter"/>
      <w:lvlText w:val="%1."/>
      <w:lvlJc w:val="left"/>
      <w:pPr>
        <w:tabs>
          <w:tab w:val="num" w:pos="1080"/>
        </w:tabs>
      </w:pPr>
    </w:lvl>
  </w:abstractNum>
  <w:abstractNum w:abstractNumId="96">
    <w:nsid w:val="00000075"/>
    <w:multiLevelType w:val="singleLevel"/>
    <w:tmpl w:val="00000075"/>
    <w:name w:val="WW8Num117"/>
    <w:lvl w:ilvl="0">
      <w:start w:val="1"/>
      <w:numFmt w:val="decimal"/>
      <w:lvlText w:val="%1."/>
      <w:lvlJc w:val="left"/>
      <w:pPr>
        <w:tabs>
          <w:tab w:val="num" w:pos="360"/>
        </w:tabs>
      </w:pPr>
    </w:lvl>
  </w:abstractNum>
  <w:abstractNum w:abstractNumId="97">
    <w:nsid w:val="00000076"/>
    <w:multiLevelType w:val="singleLevel"/>
    <w:tmpl w:val="00000076"/>
    <w:name w:val="WW8Num118"/>
    <w:lvl w:ilvl="0">
      <w:start w:val="1"/>
      <w:numFmt w:val="upperLetter"/>
      <w:lvlText w:val="%1."/>
      <w:lvlJc w:val="left"/>
      <w:pPr>
        <w:tabs>
          <w:tab w:val="num" w:pos="720"/>
        </w:tabs>
      </w:pPr>
    </w:lvl>
  </w:abstractNum>
  <w:abstractNum w:abstractNumId="98">
    <w:nsid w:val="00000077"/>
    <w:multiLevelType w:val="singleLevel"/>
    <w:tmpl w:val="00000077"/>
    <w:name w:val="WW8Num119"/>
    <w:lvl w:ilvl="0">
      <w:start w:val="1"/>
      <w:numFmt w:val="upperLetter"/>
      <w:lvlText w:val="%1."/>
      <w:lvlJc w:val="left"/>
      <w:pPr>
        <w:tabs>
          <w:tab w:val="num" w:pos="720"/>
        </w:tabs>
      </w:pPr>
    </w:lvl>
  </w:abstractNum>
  <w:abstractNum w:abstractNumId="99">
    <w:nsid w:val="00000078"/>
    <w:multiLevelType w:val="singleLevel"/>
    <w:tmpl w:val="00000078"/>
    <w:name w:val="WW8Num120"/>
    <w:lvl w:ilvl="0">
      <w:start w:val="1"/>
      <w:numFmt w:val="decimal"/>
      <w:lvlText w:val="%1."/>
      <w:lvlJc w:val="left"/>
      <w:pPr>
        <w:tabs>
          <w:tab w:val="num" w:pos="360"/>
        </w:tabs>
      </w:pPr>
    </w:lvl>
  </w:abstractNum>
  <w:abstractNum w:abstractNumId="100">
    <w:nsid w:val="0000007A"/>
    <w:multiLevelType w:val="singleLevel"/>
    <w:tmpl w:val="0000007A"/>
    <w:name w:val="WW8Num122"/>
    <w:lvl w:ilvl="0">
      <w:start w:val="1"/>
      <w:numFmt w:val="decimal"/>
      <w:lvlText w:val="%1)"/>
      <w:lvlJc w:val="left"/>
      <w:pPr>
        <w:tabs>
          <w:tab w:val="num" w:pos="1080"/>
        </w:tabs>
      </w:pPr>
    </w:lvl>
  </w:abstractNum>
  <w:abstractNum w:abstractNumId="101">
    <w:nsid w:val="0000007B"/>
    <w:multiLevelType w:val="singleLevel"/>
    <w:tmpl w:val="0000007B"/>
    <w:name w:val="WW8Num123"/>
    <w:lvl w:ilvl="0">
      <w:start w:val="1"/>
      <w:numFmt w:val="upperLetter"/>
      <w:lvlText w:val="%1."/>
      <w:lvlJc w:val="left"/>
      <w:pPr>
        <w:tabs>
          <w:tab w:val="num" w:pos="360"/>
        </w:tabs>
      </w:pPr>
    </w:lvl>
  </w:abstractNum>
  <w:abstractNum w:abstractNumId="102">
    <w:nsid w:val="0000007D"/>
    <w:multiLevelType w:val="singleLevel"/>
    <w:tmpl w:val="0000007D"/>
    <w:name w:val="WW8Num125"/>
    <w:lvl w:ilvl="0">
      <w:numFmt w:val="bullet"/>
      <w:suff w:val="nothing"/>
      <w:lvlText w:val=""/>
      <w:lvlJc w:val="left"/>
      <w:pPr>
        <w:tabs>
          <w:tab w:val="num" w:pos="0"/>
        </w:tabs>
      </w:pPr>
      <w:rPr>
        <w:rFonts w:ascii="Symbol" w:hAnsi="Symbol"/>
      </w:rPr>
    </w:lvl>
  </w:abstractNum>
  <w:abstractNum w:abstractNumId="103">
    <w:nsid w:val="0000007E"/>
    <w:multiLevelType w:val="multilevel"/>
    <w:tmpl w:val="0000007E"/>
    <w:name w:val="WW8Num126"/>
    <w:lvl w:ilvl="0">
      <w:start w:val="1"/>
      <w:numFmt w:val="bullet"/>
      <w:lvlText w:val=""/>
      <w:lvlJc w:val="left"/>
      <w:pPr>
        <w:tabs>
          <w:tab w:val="num" w:pos="720"/>
        </w:tabs>
      </w:pPr>
      <w:rPr>
        <w:rFonts w:ascii="Wingdings" w:hAnsi="Wingdings" w:cs="StarSymbol"/>
        <w:sz w:val="18"/>
        <w:szCs w:val="18"/>
      </w:rPr>
    </w:lvl>
    <w:lvl w:ilvl="1">
      <w:start w:val="1"/>
      <w:numFmt w:val="bullet"/>
      <w:lvlText w:val=""/>
      <w:lvlJc w:val="left"/>
      <w:pPr>
        <w:tabs>
          <w:tab w:val="num" w:pos="1080"/>
        </w:tabs>
      </w:pPr>
      <w:rPr>
        <w:rFonts w:ascii="Wingdings 2" w:hAnsi="Wingdings 2" w:cs="StarSymbol"/>
        <w:sz w:val="18"/>
        <w:szCs w:val="18"/>
      </w:rPr>
    </w:lvl>
    <w:lvl w:ilvl="2">
      <w:start w:val="1"/>
      <w:numFmt w:val="bullet"/>
      <w:lvlText w:val="■"/>
      <w:lvlJc w:val="left"/>
      <w:pPr>
        <w:tabs>
          <w:tab w:val="num" w:pos="1440"/>
        </w:tabs>
      </w:pPr>
      <w:rPr>
        <w:rFonts w:ascii="StarSymbol" w:hAnsi="StarSymbol" w:cs="StarSymbol"/>
        <w:sz w:val="18"/>
        <w:szCs w:val="18"/>
      </w:rPr>
    </w:lvl>
    <w:lvl w:ilvl="3">
      <w:start w:val="1"/>
      <w:numFmt w:val="bullet"/>
      <w:lvlText w:val=""/>
      <w:lvlJc w:val="left"/>
      <w:pPr>
        <w:tabs>
          <w:tab w:val="num" w:pos="1800"/>
        </w:tabs>
      </w:pPr>
      <w:rPr>
        <w:rFonts w:ascii="Wingdings" w:hAnsi="Wingdings"/>
        <w:b w:val="0"/>
      </w:rPr>
    </w:lvl>
    <w:lvl w:ilvl="4">
      <w:start w:val="1"/>
      <w:numFmt w:val="bullet"/>
      <w:lvlText w:val=""/>
      <w:lvlJc w:val="left"/>
      <w:pPr>
        <w:tabs>
          <w:tab w:val="num" w:pos="2160"/>
        </w:tabs>
      </w:pPr>
      <w:rPr>
        <w:rFonts w:ascii="Wingdings 2" w:hAnsi="Wingdings 2" w:cs="StarSymbol"/>
        <w:sz w:val="18"/>
        <w:szCs w:val="18"/>
      </w:rPr>
    </w:lvl>
    <w:lvl w:ilvl="5">
      <w:start w:val="1"/>
      <w:numFmt w:val="bullet"/>
      <w:lvlText w:val="■"/>
      <w:lvlJc w:val="left"/>
      <w:pPr>
        <w:tabs>
          <w:tab w:val="num" w:pos="2520"/>
        </w:tabs>
      </w:pPr>
      <w:rPr>
        <w:rFonts w:ascii="StarSymbol" w:hAnsi="StarSymbol" w:cs="StarSymbol"/>
        <w:sz w:val="18"/>
        <w:szCs w:val="18"/>
      </w:rPr>
    </w:lvl>
    <w:lvl w:ilvl="6">
      <w:start w:val="1"/>
      <w:numFmt w:val="bullet"/>
      <w:lvlText w:val=""/>
      <w:lvlJc w:val="left"/>
      <w:pPr>
        <w:tabs>
          <w:tab w:val="num" w:pos="2880"/>
        </w:tabs>
      </w:pPr>
      <w:rPr>
        <w:rFonts w:ascii="Wingdings" w:hAnsi="Wingdings"/>
        <w:b w:val="0"/>
      </w:rPr>
    </w:lvl>
    <w:lvl w:ilvl="7">
      <w:start w:val="1"/>
      <w:numFmt w:val="bullet"/>
      <w:lvlText w:val=""/>
      <w:lvlJc w:val="left"/>
      <w:pPr>
        <w:tabs>
          <w:tab w:val="num" w:pos="3240"/>
        </w:tabs>
      </w:pPr>
      <w:rPr>
        <w:rFonts w:ascii="Wingdings 2" w:hAnsi="Wingdings 2" w:cs="StarSymbol"/>
        <w:sz w:val="18"/>
        <w:szCs w:val="18"/>
      </w:rPr>
    </w:lvl>
    <w:lvl w:ilvl="8">
      <w:start w:val="1"/>
      <w:numFmt w:val="bullet"/>
      <w:lvlText w:val="■"/>
      <w:lvlJc w:val="left"/>
      <w:pPr>
        <w:tabs>
          <w:tab w:val="num" w:pos="3600"/>
        </w:tabs>
      </w:pPr>
      <w:rPr>
        <w:rFonts w:ascii="StarSymbol" w:hAnsi="StarSymbol" w:cs="StarSymbol"/>
        <w:sz w:val="18"/>
        <w:szCs w:val="18"/>
      </w:rPr>
    </w:lvl>
  </w:abstractNum>
  <w:abstractNum w:abstractNumId="104">
    <w:nsid w:val="094C6053"/>
    <w:multiLevelType w:val="hybridMultilevel"/>
    <w:tmpl w:val="1AEC5016"/>
    <w:lvl w:ilvl="0" w:tplc="9A8A2B7A">
      <w:start w:val="1"/>
      <w:numFmt w:val="upperLetter"/>
      <w:lvlText w:val="%1."/>
      <w:lvlJc w:val="left"/>
      <w:pPr>
        <w:tabs>
          <w:tab w:val="num" w:pos="1800"/>
        </w:tabs>
        <w:ind w:left="1800" w:hanging="360"/>
      </w:pPr>
      <w:rPr>
        <w:rFonts w:ascii="Times New Roman" w:hAnsi="Times New Roman" w:hint="default"/>
        <w:b w:val="0"/>
        <w:i w:val="0"/>
        <w:sz w:val="28"/>
      </w:rPr>
    </w:lvl>
    <w:lvl w:ilvl="1" w:tplc="04090019" w:tentative="1">
      <w:start w:val="1"/>
      <w:numFmt w:val="lowerLetter"/>
      <w:lvlText w:val="%2."/>
      <w:lvlJc w:val="left"/>
      <w:pPr>
        <w:tabs>
          <w:tab w:val="num" w:pos="2504"/>
        </w:tabs>
        <w:ind w:left="2504" w:hanging="360"/>
      </w:pPr>
    </w:lvl>
    <w:lvl w:ilvl="2" w:tplc="0409001B" w:tentative="1">
      <w:start w:val="1"/>
      <w:numFmt w:val="lowerRoman"/>
      <w:lvlText w:val="%3."/>
      <w:lvlJc w:val="right"/>
      <w:pPr>
        <w:tabs>
          <w:tab w:val="num" w:pos="3224"/>
        </w:tabs>
        <w:ind w:left="3224" w:hanging="180"/>
      </w:pPr>
    </w:lvl>
    <w:lvl w:ilvl="3" w:tplc="0409000F" w:tentative="1">
      <w:start w:val="1"/>
      <w:numFmt w:val="decimal"/>
      <w:lvlText w:val="%4."/>
      <w:lvlJc w:val="left"/>
      <w:pPr>
        <w:tabs>
          <w:tab w:val="num" w:pos="3944"/>
        </w:tabs>
        <w:ind w:left="3944" w:hanging="360"/>
      </w:pPr>
    </w:lvl>
    <w:lvl w:ilvl="4" w:tplc="04090019" w:tentative="1">
      <w:start w:val="1"/>
      <w:numFmt w:val="lowerLetter"/>
      <w:lvlText w:val="%5."/>
      <w:lvlJc w:val="left"/>
      <w:pPr>
        <w:tabs>
          <w:tab w:val="num" w:pos="4664"/>
        </w:tabs>
        <w:ind w:left="4664" w:hanging="360"/>
      </w:pPr>
    </w:lvl>
    <w:lvl w:ilvl="5" w:tplc="0409001B" w:tentative="1">
      <w:start w:val="1"/>
      <w:numFmt w:val="lowerRoman"/>
      <w:lvlText w:val="%6."/>
      <w:lvlJc w:val="right"/>
      <w:pPr>
        <w:tabs>
          <w:tab w:val="num" w:pos="5384"/>
        </w:tabs>
        <w:ind w:left="5384" w:hanging="180"/>
      </w:pPr>
    </w:lvl>
    <w:lvl w:ilvl="6" w:tplc="0409000F" w:tentative="1">
      <w:start w:val="1"/>
      <w:numFmt w:val="decimal"/>
      <w:lvlText w:val="%7."/>
      <w:lvlJc w:val="left"/>
      <w:pPr>
        <w:tabs>
          <w:tab w:val="num" w:pos="6104"/>
        </w:tabs>
        <w:ind w:left="6104" w:hanging="360"/>
      </w:pPr>
    </w:lvl>
    <w:lvl w:ilvl="7" w:tplc="04090019" w:tentative="1">
      <w:start w:val="1"/>
      <w:numFmt w:val="lowerLetter"/>
      <w:lvlText w:val="%8."/>
      <w:lvlJc w:val="left"/>
      <w:pPr>
        <w:tabs>
          <w:tab w:val="num" w:pos="6824"/>
        </w:tabs>
        <w:ind w:left="6824" w:hanging="360"/>
      </w:pPr>
    </w:lvl>
    <w:lvl w:ilvl="8" w:tplc="0409001B" w:tentative="1">
      <w:start w:val="1"/>
      <w:numFmt w:val="lowerRoman"/>
      <w:lvlText w:val="%9."/>
      <w:lvlJc w:val="right"/>
      <w:pPr>
        <w:tabs>
          <w:tab w:val="num" w:pos="7544"/>
        </w:tabs>
        <w:ind w:left="7544" w:hanging="180"/>
      </w:pPr>
    </w:lvl>
  </w:abstractNum>
  <w:abstractNum w:abstractNumId="105">
    <w:nsid w:val="09D6054C"/>
    <w:multiLevelType w:val="hybridMultilevel"/>
    <w:tmpl w:val="BF34BA5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06">
    <w:nsid w:val="0AF047EE"/>
    <w:multiLevelType w:val="hybridMultilevel"/>
    <w:tmpl w:val="4E9287AC"/>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nsid w:val="0CFE2B14"/>
    <w:multiLevelType w:val="hybridMultilevel"/>
    <w:tmpl w:val="30546A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0F5E4DA4"/>
    <w:multiLevelType w:val="hybridMultilevel"/>
    <w:tmpl w:val="92AC54E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9">
    <w:nsid w:val="18A1010A"/>
    <w:multiLevelType w:val="hybridMultilevel"/>
    <w:tmpl w:val="905E03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1FFE03C6"/>
    <w:multiLevelType w:val="hybridMultilevel"/>
    <w:tmpl w:val="564048C8"/>
    <w:lvl w:ilvl="0" w:tplc="B8CC0C16">
      <w:start w:val="1"/>
      <w:numFmt w:val="decimal"/>
      <w:lvlText w:val="%1.)"/>
      <w:lvlJc w:val="left"/>
      <w:pPr>
        <w:ind w:left="360" w:hanging="360"/>
      </w:pPr>
      <w:rPr>
        <w:rFonts w:hint="default"/>
        <w:b/>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11">
    <w:nsid w:val="25A900C2"/>
    <w:multiLevelType w:val="hybridMultilevel"/>
    <w:tmpl w:val="7530177C"/>
    <w:lvl w:ilvl="0" w:tplc="04090001">
      <w:start w:val="1"/>
      <w:numFmt w:val="bullet"/>
      <w:lvlText w:val=""/>
      <w:lvlJc w:val="left"/>
      <w:pPr>
        <w:tabs>
          <w:tab w:val="num" w:pos="1440"/>
        </w:tabs>
        <w:ind w:left="1440" w:hanging="360"/>
      </w:pPr>
      <w:rPr>
        <w:rFonts w:ascii="Symbol" w:hAnsi="Symbol" w:hint="default"/>
      </w:rPr>
    </w:lvl>
    <w:lvl w:ilvl="1" w:tplc="0409000F">
      <w:start w:val="1"/>
      <w:numFmt w:val="decimal"/>
      <w:lvlText w:val="%2."/>
      <w:lvlJc w:val="left"/>
      <w:pPr>
        <w:tabs>
          <w:tab w:val="num" w:pos="2160"/>
        </w:tabs>
        <w:ind w:left="2160" w:hanging="360"/>
      </w:p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12">
    <w:nsid w:val="2BF05C30"/>
    <w:multiLevelType w:val="hybridMultilevel"/>
    <w:tmpl w:val="6C5EAD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2F3B2EB9"/>
    <w:multiLevelType w:val="hybridMultilevel"/>
    <w:tmpl w:val="53402D6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14">
    <w:nsid w:val="304C11B0"/>
    <w:multiLevelType w:val="hybridMultilevel"/>
    <w:tmpl w:val="594E8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318D2C40"/>
    <w:multiLevelType w:val="hybridMultilevel"/>
    <w:tmpl w:val="D4D21F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nsid w:val="33307573"/>
    <w:multiLevelType w:val="hybridMultilevel"/>
    <w:tmpl w:val="FCE2F27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nsid w:val="36DD037B"/>
    <w:multiLevelType w:val="hybridMultilevel"/>
    <w:tmpl w:val="A5DC8A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38F24DA9"/>
    <w:multiLevelType w:val="hybridMultilevel"/>
    <w:tmpl w:val="3AEAB1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nsid w:val="49E808B5"/>
    <w:multiLevelType w:val="hybridMultilevel"/>
    <w:tmpl w:val="6A56F2CA"/>
    <w:lvl w:ilvl="0" w:tplc="B0D4674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6A4F378F"/>
    <w:multiLevelType w:val="hybridMultilevel"/>
    <w:tmpl w:val="431C1EAA"/>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01">
      <w:start w:val="1"/>
      <w:numFmt w:val="bullet"/>
      <w:lvlText w:val=""/>
      <w:lvlJc w:val="left"/>
      <w:pPr>
        <w:tabs>
          <w:tab w:val="num" w:pos="1800"/>
        </w:tabs>
        <w:ind w:left="1800" w:hanging="180"/>
      </w:pPr>
      <w:rPr>
        <w:rFonts w:ascii="Symbol" w:hAnsi="Symbol" w:hint="default"/>
      </w:rPr>
    </w:lvl>
    <w:lvl w:ilvl="3" w:tplc="0409000F">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1">
    <w:nsid w:val="6E254430"/>
    <w:multiLevelType w:val="hybridMultilevel"/>
    <w:tmpl w:val="FDF89998"/>
    <w:lvl w:ilvl="0" w:tplc="0409000F">
      <w:start w:val="1"/>
      <w:numFmt w:val="decimal"/>
      <w:lvlText w:val="%1."/>
      <w:lvlJc w:val="left"/>
      <w:pPr>
        <w:tabs>
          <w:tab w:val="num" w:pos="810"/>
        </w:tabs>
        <w:ind w:left="810" w:hanging="360"/>
      </w:pPr>
      <w:rPr>
        <w:rFonts w:hint="default"/>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2">
    <w:nsid w:val="6EC84AD8"/>
    <w:multiLevelType w:val="hybridMultilevel"/>
    <w:tmpl w:val="089EFFB8"/>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1">
      <w:start w:val="1"/>
      <w:numFmt w:val="bullet"/>
      <w:lvlText w:val=""/>
      <w:lvlJc w:val="left"/>
      <w:pPr>
        <w:tabs>
          <w:tab w:val="num" w:pos="2880"/>
        </w:tabs>
        <w:ind w:left="2880" w:hanging="360"/>
      </w:pPr>
      <w:rPr>
        <w:rFonts w:ascii="Symbol" w:hAnsi="Symbol"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3">
    <w:nsid w:val="72FF7E2F"/>
    <w:multiLevelType w:val="hybridMultilevel"/>
    <w:tmpl w:val="0576C85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7628263E"/>
    <w:multiLevelType w:val="hybridMultilevel"/>
    <w:tmpl w:val="41CE0B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76A263CF"/>
    <w:multiLevelType w:val="hybridMultilevel"/>
    <w:tmpl w:val="56068B3E"/>
    <w:lvl w:ilvl="0" w:tplc="B30A002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772D5417"/>
    <w:multiLevelType w:val="hybridMultilevel"/>
    <w:tmpl w:val="8B5022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nsid w:val="7CC56670"/>
    <w:multiLevelType w:val="hybridMultilevel"/>
    <w:tmpl w:val="7C622C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7F6642ED"/>
    <w:multiLevelType w:val="hybridMultilevel"/>
    <w:tmpl w:val="9C7600D0"/>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num w:numId="1">
    <w:abstractNumId w:val="0"/>
  </w:num>
  <w:num w:numId="2">
    <w:abstractNumId w:val="3"/>
  </w:num>
  <w:num w:numId="3">
    <w:abstractNumId w:val="7"/>
  </w:num>
  <w:num w:numId="4">
    <w:abstractNumId w:val="8"/>
  </w:num>
  <w:num w:numId="5">
    <w:abstractNumId w:val="9"/>
  </w:num>
  <w:num w:numId="6">
    <w:abstractNumId w:val="11"/>
  </w:num>
  <w:num w:numId="7">
    <w:abstractNumId w:val="14"/>
  </w:num>
  <w:num w:numId="8">
    <w:abstractNumId w:val="16"/>
  </w:num>
  <w:num w:numId="9">
    <w:abstractNumId w:val="21"/>
  </w:num>
  <w:num w:numId="10">
    <w:abstractNumId w:val="22"/>
  </w:num>
  <w:num w:numId="11">
    <w:abstractNumId w:val="23"/>
  </w:num>
  <w:num w:numId="12">
    <w:abstractNumId w:val="25"/>
  </w:num>
  <w:num w:numId="13">
    <w:abstractNumId w:val="27"/>
  </w:num>
  <w:num w:numId="14">
    <w:abstractNumId w:val="31"/>
  </w:num>
  <w:num w:numId="15">
    <w:abstractNumId w:val="32"/>
  </w:num>
  <w:num w:numId="16">
    <w:abstractNumId w:val="37"/>
  </w:num>
  <w:num w:numId="17">
    <w:abstractNumId w:val="39"/>
  </w:num>
  <w:num w:numId="18">
    <w:abstractNumId w:val="42"/>
  </w:num>
  <w:num w:numId="19">
    <w:abstractNumId w:val="44"/>
  </w:num>
  <w:num w:numId="20">
    <w:abstractNumId w:val="46"/>
  </w:num>
  <w:num w:numId="21">
    <w:abstractNumId w:val="48"/>
  </w:num>
  <w:num w:numId="22">
    <w:abstractNumId w:val="49"/>
  </w:num>
  <w:num w:numId="23">
    <w:abstractNumId w:val="50"/>
  </w:num>
  <w:num w:numId="24">
    <w:abstractNumId w:val="52"/>
  </w:num>
  <w:num w:numId="25">
    <w:abstractNumId w:val="54"/>
  </w:num>
  <w:num w:numId="26">
    <w:abstractNumId w:val="55"/>
  </w:num>
  <w:num w:numId="27">
    <w:abstractNumId w:val="56"/>
  </w:num>
  <w:num w:numId="28">
    <w:abstractNumId w:val="58"/>
  </w:num>
  <w:num w:numId="29">
    <w:abstractNumId w:val="61"/>
  </w:num>
  <w:num w:numId="30">
    <w:abstractNumId w:val="62"/>
  </w:num>
  <w:num w:numId="31">
    <w:abstractNumId w:val="63"/>
  </w:num>
  <w:num w:numId="32">
    <w:abstractNumId w:val="66"/>
  </w:num>
  <w:num w:numId="33">
    <w:abstractNumId w:val="72"/>
  </w:num>
  <w:num w:numId="34">
    <w:abstractNumId w:val="76"/>
  </w:num>
  <w:num w:numId="35">
    <w:abstractNumId w:val="80"/>
  </w:num>
  <w:num w:numId="36">
    <w:abstractNumId w:val="81"/>
  </w:num>
  <w:num w:numId="37">
    <w:abstractNumId w:val="82"/>
  </w:num>
  <w:num w:numId="38">
    <w:abstractNumId w:val="83"/>
  </w:num>
  <w:num w:numId="39">
    <w:abstractNumId w:val="84"/>
  </w:num>
  <w:num w:numId="40">
    <w:abstractNumId w:val="85"/>
  </w:num>
  <w:num w:numId="41">
    <w:abstractNumId w:val="87"/>
  </w:num>
  <w:num w:numId="42">
    <w:abstractNumId w:val="88"/>
  </w:num>
  <w:num w:numId="43">
    <w:abstractNumId w:val="90"/>
  </w:num>
  <w:num w:numId="44">
    <w:abstractNumId w:val="91"/>
  </w:num>
  <w:num w:numId="45">
    <w:abstractNumId w:val="96"/>
  </w:num>
  <w:num w:numId="46">
    <w:abstractNumId w:val="104"/>
  </w:num>
  <w:num w:numId="47">
    <w:abstractNumId w:val="120"/>
  </w:num>
  <w:num w:numId="48">
    <w:abstractNumId w:val="118"/>
  </w:num>
  <w:num w:numId="49">
    <w:abstractNumId w:val="116"/>
  </w:num>
  <w:num w:numId="50">
    <w:abstractNumId w:val="106"/>
  </w:num>
  <w:num w:numId="51">
    <w:abstractNumId w:val="122"/>
  </w:num>
  <w:num w:numId="52">
    <w:abstractNumId w:val="128"/>
  </w:num>
  <w:num w:numId="53">
    <w:abstractNumId w:val="113"/>
  </w:num>
  <w:num w:numId="54">
    <w:abstractNumId w:val="111"/>
  </w:num>
  <w:num w:numId="55">
    <w:abstractNumId w:val="105"/>
  </w:num>
  <w:num w:numId="56">
    <w:abstractNumId w:val="121"/>
  </w:num>
  <w:num w:numId="57">
    <w:abstractNumId w:val="126"/>
  </w:num>
  <w:num w:numId="58">
    <w:abstractNumId w:val="127"/>
  </w:num>
  <w:num w:numId="59">
    <w:abstractNumId w:val="114"/>
  </w:num>
  <w:num w:numId="60">
    <w:abstractNumId w:val="108"/>
  </w:num>
  <w:num w:numId="61">
    <w:abstractNumId w:val="123"/>
  </w:num>
  <w:num w:numId="62">
    <w:abstractNumId w:val="109"/>
  </w:num>
  <w:num w:numId="63">
    <w:abstractNumId w:val="124"/>
  </w:num>
  <w:num w:numId="64">
    <w:abstractNumId w:val="115"/>
  </w:num>
  <w:num w:numId="65">
    <w:abstractNumId w:val="107"/>
  </w:num>
  <w:num w:numId="66">
    <w:abstractNumId w:val="117"/>
  </w:num>
  <w:num w:numId="67">
    <w:abstractNumId w:val="112"/>
  </w:num>
  <w:num w:numId="68">
    <w:abstractNumId w:val="110"/>
  </w:num>
  <w:num w:numId="69">
    <w:abstractNumId w:val="125"/>
  </w:num>
  <w:num w:numId="70">
    <w:abstractNumId w:val="119"/>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hdrShapeDefaults>
    <o:shapedefaults v:ext="edit" spidmax="3077">
      <o:colormenu v:ext="edit" fillcolor="none" strokecolor="red"/>
    </o:shapedefaults>
    <o:shapelayout v:ext="edit">
      <o:idmap v:ext="edit" data="3"/>
      <o:rules v:ext="edit">
        <o:r id="V:Rule2" type="connector" idref="#_x0000_s3074"/>
      </o:rules>
    </o:shapelayout>
  </w:hdrShapeDefaults>
  <w:footnotePr>
    <w:footnote w:id="-1"/>
    <w:footnote w:id="0"/>
  </w:footnotePr>
  <w:endnotePr>
    <w:endnote w:id="-1"/>
    <w:endnote w:id="0"/>
  </w:endnotePr>
  <w:compat/>
  <w:rsids>
    <w:rsidRoot w:val="006F04EA"/>
    <w:rsid w:val="0006215A"/>
    <w:rsid w:val="00086A7B"/>
    <w:rsid w:val="000937FA"/>
    <w:rsid w:val="000F0433"/>
    <w:rsid w:val="00101966"/>
    <w:rsid w:val="00114FB7"/>
    <w:rsid w:val="001239AF"/>
    <w:rsid w:val="00133ED6"/>
    <w:rsid w:val="00145502"/>
    <w:rsid w:val="001C7A32"/>
    <w:rsid w:val="00283124"/>
    <w:rsid w:val="00296960"/>
    <w:rsid w:val="002E2FDB"/>
    <w:rsid w:val="00313114"/>
    <w:rsid w:val="0032594D"/>
    <w:rsid w:val="0035072C"/>
    <w:rsid w:val="003A6C9D"/>
    <w:rsid w:val="003B71B5"/>
    <w:rsid w:val="003C1876"/>
    <w:rsid w:val="00405F34"/>
    <w:rsid w:val="00486B9F"/>
    <w:rsid w:val="00490171"/>
    <w:rsid w:val="004B6633"/>
    <w:rsid w:val="004B692F"/>
    <w:rsid w:val="004E33CF"/>
    <w:rsid w:val="005669D2"/>
    <w:rsid w:val="006473A8"/>
    <w:rsid w:val="0065669D"/>
    <w:rsid w:val="00673F16"/>
    <w:rsid w:val="006C60EC"/>
    <w:rsid w:val="006F04EA"/>
    <w:rsid w:val="00725ACF"/>
    <w:rsid w:val="0072766B"/>
    <w:rsid w:val="007444B6"/>
    <w:rsid w:val="0076094A"/>
    <w:rsid w:val="007B441A"/>
    <w:rsid w:val="008021D1"/>
    <w:rsid w:val="00826E8D"/>
    <w:rsid w:val="008407AE"/>
    <w:rsid w:val="008779AB"/>
    <w:rsid w:val="00886D48"/>
    <w:rsid w:val="008B1161"/>
    <w:rsid w:val="008D2BF0"/>
    <w:rsid w:val="008E49C4"/>
    <w:rsid w:val="008E5035"/>
    <w:rsid w:val="00941856"/>
    <w:rsid w:val="0095075F"/>
    <w:rsid w:val="0098273D"/>
    <w:rsid w:val="009C0E65"/>
    <w:rsid w:val="00AA0EBD"/>
    <w:rsid w:val="00AF2C80"/>
    <w:rsid w:val="00B1384E"/>
    <w:rsid w:val="00B82CF6"/>
    <w:rsid w:val="00B910B8"/>
    <w:rsid w:val="00B926A8"/>
    <w:rsid w:val="00BE44FC"/>
    <w:rsid w:val="00C86322"/>
    <w:rsid w:val="00CC7935"/>
    <w:rsid w:val="00CF20EF"/>
    <w:rsid w:val="00D371E5"/>
    <w:rsid w:val="00D61D21"/>
    <w:rsid w:val="00D777A1"/>
    <w:rsid w:val="00D85A6A"/>
    <w:rsid w:val="00D924C4"/>
    <w:rsid w:val="00E02234"/>
    <w:rsid w:val="00E15275"/>
    <w:rsid w:val="00E37326"/>
    <w:rsid w:val="00E40F6A"/>
    <w:rsid w:val="00EA1208"/>
    <w:rsid w:val="00F43DFF"/>
    <w:rsid w:val="00F71AE1"/>
    <w:rsid w:val="00F72016"/>
    <w:rsid w:val="00FC1FFB"/>
    <w:rsid w:val="00FE5DD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7">
      <o:colormenu v:ext="edit" fillcolor="none" stroke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List" w:uiPriority="0"/>
    <w:lsdException w:name="List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04EA"/>
    <w:pPr>
      <w:suppressAutoHyphens/>
      <w:spacing w:after="0" w:line="240" w:lineRule="auto"/>
    </w:pPr>
    <w:rPr>
      <w:rFonts w:ascii="Times New Roman" w:eastAsia="Times New Roman" w:hAnsi="Times New Roman" w:cs="Times New Roman"/>
      <w:sz w:val="24"/>
      <w:szCs w:val="20"/>
      <w:lang w:eastAsia="ar-SA"/>
    </w:rPr>
  </w:style>
  <w:style w:type="paragraph" w:styleId="Heading1">
    <w:name w:val="heading 1"/>
    <w:basedOn w:val="ListNumber"/>
    <w:next w:val="Normal"/>
    <w:link w:val="Heading1Char"/>
    <w:qFormat/>
    <w:rsid w:val="006F04EA"/>
    <w:pPr>
      <w:keepNext/>
      <w:tabs>
        <w:tab w:val="clear" w:pos="360"/>
      </w:tabs>
      <w:jc w:val="center"/>
      <w:outlineLvl w:val="0"/>
    </w:pPr>
    <w:rPr>
      <w:rFonts w:ascii="Arial" w:hAnsi="Arial"/>
      <w:b/>
      <w:sz w:val="28"/>
    </w:rPr>
  </w:style>
  <w:style w:type="paragraph" w:styleId="Heading2">
    <w:name w:val="heading 2"/>
    <w:basedOn w:val="Normal"/>
    <w:next w:val="Normal"/>
    <w:link w:val="Heading2Char"/>
    <w:qFormat/>
    <w:rsid w:val="006F04EA"/>
    <w:pPr>
      <w:keepNext/>
      <w:tabs>
        <w:tab w:val="left" w:pos="0"/>
        <w:tab w:val="left" w:pos="576"/>
      </w:tabs>
      <w:outlineLvl w:val="1"/>
    </w:pPr>
    <w:rPr>
      <w:rFonts w:ascii="Arial" w:hAnsi="Arial"/>
      <w:b/>
      <w:caps/>
      <w:u w:val="single"/>
    </w:rPr>
  </w:style>
  <w:style w:type="paragraph" w:styleId="Heading3">
    <w:name w:val="heading 3"/>
    <w:basedOn w:val="Normal"/>
    <w:next w:val="Normal"/>
    <w:link w:val="Heading3Char"/>
    <w:qFormat/>
    <w:rsid w:val="006F04EA"/>
    <w:pPr>
      <w:keepNext/>
      <w:tabs>
        <w:tab w:val="num" w:pos="0"/>
      </w:tabs>
      <w:outlineLvl w:val="2"/>
    </w:pPr>
    <w:rPr>
      <w:rFonts w:ascii="Arial" w:hAnsi="Arial"/>
      <w:b/>
    </w:rPr>
  </w:style>
  <w:style w:type="paragraph" w:styleId="Heading4">
    <w:name w:val="heading 4"/>
    <w:basedOn w:val="Normal"/>
    <w:next w:val="Normal"/>
    <w:link w:val="Heading4Char"/>
    <w:qFormat/>
    <w:rsid w:val="006F04EA"/>
    <w:pPr>
      <w:keepNext/>
      <w:tabs>
        <w:tab w:val="num" w:pos="0"/>
      </w:tabs>
      <w:outlineLvl w:val="3"/>
    </w:pPr>
  </w:style>
  <w:style w:type="paragraph" w:styleId="Heading5">
    <w:name w:val="heading 5"/>
    <w:basedOn w:val="Normal"/>
    <w:next w:val="Normal"/>
    <w:link w:val="Heading5Char"/>
    <w:qFormat/>
    <w:rsid w:val="006F04EA"/>
    <w:pPr>
      <w:tabs>
        <w:tab w:val="num" w:pos="0"/>
      </w:tabs>
      <w:spacing w:before="240" w:after="60"/>
      <w:outlineLvl w:val="4"/>
    </w:pPr>
    <w:rPr>
      <w:sz w:val="22"/>
    </w:rPr>
  </w:style>
  <w:style w:type="paragraph" w:styleId="Heading6">
    <w:name w:val="heading 6"/>
    <w:basedOn w:val="Normal"/>
    <w:next w:val="Normal"/>
    <w:link w:val="Heading6Char"/>
    <w:qFormat/>
    <w:rsid w:val="006F04EA"/>
    <w:pPr>
      <w:tabs>
        <w:tab w:val="num" w:pos="0"/>
      </w:tabs>
      <w:spacing w:before="240" w:after="60"/>
      <w:outlineLvl w:val="5"/>
    </w:pPr>
    <w:rPr>
      <w:i/>
      <w:sz w:val="22"/>
    </w:rPr>
  </w:style>
  <w:style w:type="paragraph" w:styleId="Heading7">
    <w:name w:val="heading 7"/>
    <w:basedOn w:val="Normal"/>
    <w:next w:val="Normal"/>
    <w:link w:val="Heading7Char"/>
    <w:qFormat/>
    <w:rsid w:val="006F04EA"/>
    <w:pPr>
      <w:keepNext/>
      <w:tabs>
        <w:tab w:val="num" w:pos="0"/>
      </w:tabs>
      <w:outlineLvl w:val="6"/>
    </w:pPr>
    <w:rPr>
      <w:i/>
      <w:sz w:val="22"/>
    </w:rPr>
  </w:style>
  <w:style w:type="paragraph" w:styleId="Heading8">
    <w:name w:val="heading 8"/>
    <w:basedOn w:val="Normal"/>
    <w:next w:val="Normal"/>
    <w:link w:val="Heading8Char"/>
    <w:qFormat/>
    <w:rsid w:val="006F04EA"/>
    <w:pPr>
      <w:tabs>
        <w:tab w:val="num" w:pos="0"/>
      </w:tabs>
      <w:spacing w:before="240" w:after="60"/>
      <w:outlineLvl w:val="7"/>
    </w:pPr>
    <w:rPr>
      <w:rFonts w:ascii="Arial" w:hAnsi="Arial"/>
      <w:i/>
      <w:sz w:val="20"/>
    </w:rPr>
  </w:style>
  <w:style w:type="paragraph" w:styleId="Heading9">
    <w:name w:val="heading 9"/>
    <w:basedOn w:val="Normal"/>
    <w:next w:val="Normal"/>
    <w:link w:val="Heading9Char"/>
    <w:qFormat/>
    <w:rsid w:val="006F04EA"/>
    <w:pPr>
      <w:keepNext/>
      <w:tabs>
        <w:tab w:val="num" w:pos="0"/>
      </w:tabs>
      <w:jc w:val="center"/>
      <w:outlineLvl w:val="8"/>
    </w:pPr>
    <w:rPr>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sid w:val="006F04EA"/>
    <w:rPr>
      <w:rFonts w:ascii="Tahoma" w:hAnsi="Tahoma" w:cs="Tahoma"/>
      <w:sz w:val="16"/>
      <w:szCs w:val="16"/>
    </w:rPr>
  </w:style>
  <w:style w:type="character" w:customStyle="1" w:styleId="BalloonTextChar">
    <w:name w:val="Balloon Text Char"/>
    <w:basedOn w:val="DefaultParagraphFont"/>
    <w:link w:val="BalloonText"/>
    <w:uiPriority w:val="99"/>
    <w:semiHidden/>
    <w:rsid w:val="006F04EA"/>
    <w:rPr>
      <w:rFonts w:ascii="Tahoma" w:hAnsi="Tahoma" w:cs="Tahoma"/>
      <w:sz w:val="16"/>
      <w:szCs w:val="16"/>
    </w:rPr>
  </w:style>
  <w:style w:type="character" w:customStyle="1" w:styleId="Heading1Char">
    <w:name w:val="Heading 1 Char"/>
    <w:basedOn w:val="DefaultParagraphFont"/>
    <w:link w:val="Heading1"/>
    <w:rsid w:val="006F04EA"/>
    <w:rPr>
      <w:rFonts w:ascii="Arial" w:eastAsia="Times New Roman" w:hAnsi="Arial" w:cs="Times New Roman"/>
      <w:b/>
      <w:sz w:val="28"/>
      <w:szCs w:val="20"/>
      <w:lang w:eastAsia="ar-SA"/>
    </w:rPr>
  </w:style>
  <w:style w:type="character" w:customStyle="1" w:styleId="Heading2Char">
    <w:name w:val="Heading 2 Char"/>
    <w:basedOn w:val="DefaultParagraphFont"/>
    <w:link w:val="Heading2"/>
    <w:rsid w:val="006F04EA"/>
    <w:rPr>
      <w:rFonts w:ascii="Arial" w:eastAsia="Times New Roman" w:hAnsi="Arial" w:cs="Times New Roman"/>
      <w:b/>
      <w:caps/>
      <w:sz w:val="24"/>
      <w:szCs w:val="20"/>
      <w:u w:val="single"/>
      <w:lang w:eastAsia="ar-SA"/>
    </w:rPr>
  </w:style>
  <w:style w:type="character" w:customStyle="1" w:styleId="Heading3Char">
    <w:name w:val="Heading 3 Char"/>
    <w:basedOn w:val="DefaultParagraphFont"/>
    <w:link w:val="Heading3"/>
    <w:rsid w:val="006F04EA"/>
    <w:rPr>
      <w:rFonts w:ascii="Arial" w:eastAsia="Times New Roman" w:hAnsi="Arial" w:cs="Times New Roman"/>
      <w:b/>
      <w:sz w:val="24"/>
      <w:szCs w:val="20"/>
      <w:lang w:eastAsia="ar-SA"/>
    </w:rPr>
  </w:style>
  <w:style w:type="character" w:customStyle="1" w:styleId="Heading4Char">
    <w:name w:val="Heading 4 Char"/>
    <w:basedOn w:val="DefaultParagraphFont"/>
    <w:link w:val="Heading4"/>
    <w:rsid w:val="006F04EA"/>
    <w:rPr>
      <w:rFonts w:ascii="Times New Roman" w:eastAsia="Times New Roman" w:hAnsi="Times New Roman" w:cs="Times New Roman"/>
      <w:sz w:val="24"/>
      <w:szCs w:val="20"/>
      <w:lang w:eastAsia="ar-SA"/>
    </w:rPr>
  </w:style>
  <w:style w:type="character" w:customStyle="1" w:styleId="Heading5Char">
    <w:name w:val="Heading 5 Char"/>
    <w:basedOn w:val="DefaultParagraphFont"/>
    <w:link w:val="Heading5"/>
    <w:rsid w:val="006F04EA"/>
    <w:rPr>
      <w:rFonts w:ascii="Times New Roman" w:eastAsia="Times New Roman" w:hAnsi="Times New Roman" w:cs="Times New Roman"/>
      <w:szCs w:val="20"/>
      <w:lang w:eastAsia="ar-SA"/>
    </w:rPr>
  </w:style>
  <w:style w:type="character" w:customStyle="1" w:styleId="Heading6Char">
    <w:name w:val="Heading 6 Char"/>
    <w:basedOn w:val="DefaultParagraphFont"/>
    <w:link w:val="Heading6"/>
    <w:rsid w:val="006F04EA"/>
    <w:rPr>
      <w:rFonts w:ascii="Times New Roman" w:eastAsia="Times New Roman" w:hAnsi="Times New Roman" w:cs="Times New Roman"/>
      <w:i/>
      <w:szCs w:val="20"/>
      <w:lang w:eastAsia="ar-SA"/>
    </w:rPr>
  </w:style>
  <w:style w:type="character" w:customStyle="1" w:styleId="Heading7Char">
    <w:name w:val="Heading 7 Char"/>
    <w:basedOn w:val="DefaultParagraphFont"/>
    <w:link w:val="Heading7"/>
    <w:rsid w:val="006F04EA"/>
    <w:rPr>
      <w:rFonts w:ascii="Times New Roman" w:eastAsia="Times New Roman" w:hAnsi="Times New Roman" w:cs="Times New Roman"/>
      <w:i/>
      <w:szCs w:val="20"/>
      <w:lang w:eastAsia="ar-SA"/>
    </w:rPr>
  </w:style>
  <w:style w:type="character" w:customStyle="1" w:styleId="Heading8Char">
    <w:name w:val="Heading 8 Char"/>
    <w:basedOn w:val="DefaultParagraphFont"/>
    <w:link w:val="Heading8"/>
    <w:rsid w:val="006F04EA"/>
    <w:rPr>
      <w:rFonts w:ascii="Arial" w:eastAsia="Times New Roman" w:hAnsi="Arial" w:cs="Times New Roman"/>
      <w:i/>
      <w:sz w:val="20"/>
      <w:szCs w:val="20"/>
      <w:lang w:eastAsia="ar-SA"/>
    </w:rPr>
  </w:style>
  <w:style w:type="character" w:customStyle="1" w:styleId="Heading9Char">
    <w:name w:val="Heading 9 Char"/>
    <w:basedOn w:val="DefaultParagraphFont"/>
    <w:link w:val="Heading9"/>
    <w:rsid w:val="006F04EA"/>
    <w:rPr>
      <w:rFonts w:ascii="Times New Roman" w:eastAsia="Times New Roman" w:hAnsi="Times New Roman" w:cs="Times New Roman"/>
      <w:b/>
      <w:szCs w:val="20"/>
      <w:lang w:eastAsia="ar-SA"/>
    </w:rPr>
  </w:style>
  <w:style w:type="paragraph" w:styleId="ListNumber">
    <w:name w:val="List Number"/>
    <w:basedOn w:val="Normal"/>
    <w:semiHidden/>
    <w:rsid w:val="006F04EA"/>
    <w:pPr>
      <w:tabs>
        <w:tab w:val="num" w:pos="360"/>
      </w:tabs>
    </w:pPr>
  </w:style>
  <w:style w:type="character" w:customStyle="1" w:styleId="WW8Num4z0">
    <w:name w:val="WW8Num4z0"/>
    <w:rsid w:val="006F04EA"/>
    <w:rPr>
      <w:u w:val="none"/>
    </w:rPr>
  </w:style>
  <w:style w:type="character" w:customStyle="1" w:styleId="WW8Num4z1">
    <w:name w:val="WW8Num4z1"/>
    <w:rsid w:val="006F04EA"/>
    <w:rPr>
      <w:rFonts w:ascii="Arial" w:hAnsi="Arial"/>
      <w:b/>
      <w:i w:val="0"/>
      <w:sz w:val="28"/>
    </w:rPr>
  </w:style>
  <w:style w:type="character" w:customStyle="1" w:styleId="WW8Num12z0">
    <w:name w:val="WW8Num12z0"/>
    <w:rsid w:val="006F04EA"/>
    <w:rPr>
      <w:rFonts w:ascii="Symbol" w:hAnsi="Symbol"/>
      <w:sz w:val="20"/>
    </w:rPr>
  </w:style>
  <w:style w:type="character" w:customStyle="1" w:styleId="WW8Num13z0">
    <w:name w:val="WW8Num13z0"/>
    <w:rsid w:val="006F04EA"/>
    <w:rPr>
      <w:b w:val="0"/>
    </w:rPr>
  </w:style>
  <w:style w:type="character" w:customStyle="1" w:styleId="WW8Num14z0">
    <w:name w:val="WW8Num14z0"/>
    <w:rsid w:val="006F04EA"/>
    <w:rPr>
      <w:rFonts w:ascii="Symbol" w:hAnsi="Symbol"/>
    </w:rPr>
  </w:style>
  <w:style w:type="character" w:customStyle="1" w:styleId="WW8Num15z0">
    <w:name w:val="WW8Num15z0"/>
    <w:rsid w:val="006F04EA"/>
    <w:rPr>
      <w:rFonts w:ascii="Courier New" w:hAnsi="Courier New"/>
      <w:sz w:val="24"/>
    </w:rPr>
  </w:style>
  <w:style w:type="character" w:customStyle="1" w:styleId="WW8Num15z1">
    <w:name w:val="WW8Num15z1"/>
    <w:rsid w:val="006F04EA"/>
    <w:rPr>
      <w:rFonts w:ascii="Symbol" w:hAnsi="Symbol"/>
    </w:rPr>
  </w:style>
  <w:style w:type="character" w:customStyle="1" w:styleId="WW8Num15z2">
    <w:name w:val="WW8Num15z2"/>
    <w:rsid w:val="006F04EA"/>
    <w:rPr>
      <w:rFonts w:ascii="Wingdings" w:hAnsi="Wingdings"/>
    </w:rPr>
  </w:style>
  <w:style w:type="character" w:customStyle="1" w:styleId="WW8Num15z3">
    <w:name w:val="WW8Num15z3"/>
    <w:rsid w:val="006F04EA"/>
    <w:rPr>
      <w:rFonts w:ascii="Symbol" w:hAnsi="Symbol"/>
    </w:rPr>
  </w:style>
  <w:style w:type="character" w:customStyle="1" w:styleId="WW8Num19z0">
    <w:name w:val="WW8Num19z0"/>
    <w:rsid w:val="006F04EA"/>
    <w:rPr>
      <w:rFonts w:ascii="Symbol" w:hAnsi="Symbol"/>
      <w:sz w:val="20"/>
    </w:rPr>
  </w:style>
  <w:style w:type="character" w:customStyle="1" w:styleId="WW8Num23z0">
    <w:name w:val="WW8Num23z0"/>
    <w:rsid w:val="006F04EA"/>
    <w:rPr>
      <w:rFonts w:ascii="Symbol" w:hAnsi="Symbol"/>
    </w:rPr>
  </w:style>
  <w:style w:type="character" w:customStyle="1" w:styleId="WW8Num24z2">
    <w:name w:val="WW8Num24z2"/>
    <w:rsid w:val="006F04EA"/>
    <w:rPr>
      <w:rFonts w:ascii="Wingdings" w:hAnsi="Wingdings"/>
    </w:rPr>
  </w:style>
  <w:style w:type="character" w:customStyle="1" w:styleId="WW8Num24z3">
    <w:name w:val="WW8Num24z3"/>
    <w:rsid w:val="006F04EA"/>
    <w:rPr>
      <w:rFonts w:ascii="Symbol" w:hAnsi="Symbol"/>
    </w:rPr>
  </w:style>
  <w:style w:type="character" w:customStyle="1" w:styleId="WW8Num24z4">
    <w:name w:val="WW8Num24z4"/>
    <w:rsid w:val="006F04EA"/>
    <w:rPr>
      <w:rFonts w:ascii="Courier New" w:hAnsi="Courier New" w:cs="Courier New"/>
    </w:rPr>
  </w:style>
  <w:style w:type="character" w:customStyle="1" w:styleId="WW8Num29z0">
    <w:name w:val="WW8Num29z0"/>
    <w:rsid w:val="006F04EA"/>
    <w:rPr>
      <w:rFonts w:ascii="Symbol" w:hAnsi="Symbol"/>
    </w:rPr>
  </w:style>
  <w:style w:type="character" w:customStyle="1" w:styleId="WW8Num30z0">
    <w:name w:val="WW8Num30z0"/>
    <w:rsid w:val="006F04EA"/>
    <w:rPr>
      <w:b w:val="0"/>
    </w:rPr>
  </w:style>
  <w:style w:type="character" w:customStyle="1" w:styleId="WW8Num32z0">
    <w:name w:val="WW8Num32z0"/>
    <w:rsid w:val="006F04EA"/>
    <w:rPr>
      <w:rFonts w:ascii="Symbol" w:hAnsi="Symbol"/>
      <w:color w:val="auto"/>
      <w:sz w:val="24"/>
    </w:rPr>
  </w:style>
  <w:style w:type="character" w:customStyle="1" w:styleId="WW8Num33z0">
    <w:name w:val="WW8Num33z0"/>
    <w:rsid w:val="006F04EA"/>
    <w:rPr>
      <w:b w:val="0"/>
      <w:i w:val="0"/>
    </w:rPr>
  </w:style>
  <w:style w:type="character" w:customStyle="1" w:styleId="WW8Num36z1">
    <w:name w:val="WW8Num36z1"/>
    <w:rsid w:val="006F04EA"/>
    <w:rPr>
      <w:rFonts w:ascii="Arial" w:hAnsi="Arial"/>
      <w:b/>
      <w:i w:val="0"/>
      <w:sz w:val="28"/>
    </w:rPr>
  </w:style>
  <w:style w:type="character" w:customStyle="1" w:styleId="WW8Num41z1">
    <w:name w:val="WW8Num41z1"/>
    <w:rsid w:val="006F04EA"/>
    <w:rPr>
      <w:rFonts w:ascii="Arial" w:hAnsi="Arial"/>
      <w:b/>
      <w:i w:val="0"/>
      <w:sz w:val="28"/>
    </w:rPr>
  </w:style>
  <w:style w:type="character" w:customStyle="1" w:styleId="WW8Num44z1">
    <w:name w:val="WW8Num44z1"/>
    <w:rsid w:val="006F04EA"/>
    <w:rPr>
      <w:rFonts w:ascii="Arial" w:hAnsi="Arial"/>
      <w:b/>
      <w:i w:val="0"/>
      <w:sz w:val="28"/>
    </w:rPr>
  </w:style>
  <w:style w:type="character" w:customStyle="1" w:styleId="WW8Num48z0">
    <w:name w:val="WW8Num48z0"/>
    <w:rsid w:val="006F04EA"/>
    <w:rPr>
      <w:b w:val="0"/>
      <w:i w:val="0"/>
    </w:rPr>
  </w:style>
  <w:style w:type="character" w:customStyle="1" w:styleId="WW8Num48z1">
    <w:name w:val="WW8Num48z1"/>
    <w:rsid w:val="006F04EA"/>
    <w:rPr>
      <w:rFonts w:ascii="Arial" w:hAnsi="Arial"/>
      <w:b/>
      <w:i w:val="0"/>
      <w:sz w:val="28"/>
    </w:rPr>
  </w:style>
  <w:style w:type="character" w:customStyle="1" w:styleId="WW8Num49z0">
    <w:name w:val="WW8Num49z0"/>
    <w:rsid w:val="006F04EA"/>
    <w:rPr>
      <w:b w:val="0"/>
      <w:i w:val="0"/>
    </w:rPr>
  </w:style>
  <w:style w:type="character" w:customStyle="1" w:styleId="WW8Num51z1">
    <w:name w:val="WW8Num51z1"/>
    <w:rsid w:val="006F04EA"/>
    <w:rPr>
      <w:rFonts w:ascii="Arial" w:hAnsi="Arial"/>
      <w:b/>
      <w:i w:val="0"/>
      <w:sz w:val="28"/>
    </w:rPr>
  </w:style>
  <w:style w:type="character" w:customStyle="1" w:styleId="WW8Num55z0">
    <w:name w:val="WW8Num55z0"/>
    <w:rsid w:val="006F04EA"/>
    <w:rPr>
      <w:rFonts w:ascii="Symbol" w:hAnsi="Symbol"/>
      <w:sz w:val="24"/>
      <w:szCs w:val="24"/>
    </w:rPr>
  </w:style>
  <w:style w:type="character" w:customStyle="1" w:styleId="WW8Num59z2">
    <w:name w:val="WW8Num59z2"/>
    <w:rsid w:val="006F04EA"/>
    <w:rPr>
      <w:rFonts w:ascii="Symbol" w:hAnsi="Symbol"/>
      <w:color w:val="auto"/>
      <w:sz w:val="24"/>
    </w:rPr>
  </w:style>
  <w:style w:type="character" w:customStyle="1" w:styleId="WW8Num59z3">
    <w:name w:val="WW8Num59z3"/>
    <w:rsid w:val="006F04EA"/>
    <w:rPr>
      <w:rFonts w:ascii="Symbol" w:hAnsi="Symbol"/>
    </w:rPr>
  </w:style>
  <w:style w:type="character" w:customStyle="1" w:styleId="WW8Num59z4">
    <w:name w:val="WW8Num59z4"/>
    <w:rsid w:val="006F04EA"/>
    <w:rPr>
      <w:rFonts w:ascii="Courier New" w:hAnsi="Courier New"/>
    </w:rPr>
  </w:style>
  <w:style w:type="character" w:customStyle="1" w:styleId="WW8Num59z5">
    <w:name w:val="WW8Num59z5"/>
    <w:rsid w:val="006F04EA"/>
    <w:rPr>
      <w:rFonts w:ascii="Wingdings" w:hAnsi="Wingdings"/>
    </w:rPr>
  </w:style>
  <w:style w:type="character" w:customStyle="1" w:styleId="WW8Num61z0">
    <w:name w:val="WW8Num61z0"/>
    <w:rsid w:val="006F04EA"/>
    <w:rPr>
      <w:b w:val="0"/>
    </w:rPr>
  </w:style>
  <w:style w:type="character" w:customStyle="1" w:styleId="WW8Num65z0">
    <w:name w:val="WW8Num65z0"/>
    <w:rsid w:val="006F04EA"/>
    <w:rPr>
      <w:b w:val="0"/>
    </w:rPr>
  </w:style>
  <w:style w:type="character" w:customStyle="1" w:styleId="WW8Num66z1">
    <w:name w:val="WW8Num66z1"/>
    <w:rsid w:val="006F04EA"/>
    <w:rPr>
      <w:rFonts w:ascii="Arial" w:hAnsi="Arial"/>
      <w:b/>
      <w:i w:val="0"/>
      <w:sz w:val="28"/>
    </w:rPr>
  </w:style>
  <w:style w:type="character" w:customStyle="1" w:styleId="WW8Num67z0">
    <w:name w:val="WW8Num67z0"/>
    <w:rsid w:val="006F04EA"/>
    <w:rPr>
      <w:rFonts w:ascii="Symbol" w:hAnsi="Symbol"/>
      <w:sz w:val="24"/>
    </w:rPr>
  </w:style>
  <w:style w:type="character" w:customStyle="1" w:styleId="WW8Num68z0">
    <w:name w:val="WW8Num68z0"/>
    <w:rsid w:val="006F04EA"/>
    <w:rPr>
      <w:b/>
      <w:i w:val="0"/>
    </w:rPr>
  </w:style>
  <w:style w:type="character" w:customStyle="1" w:styleId="WW8Num69z0">
    <w:name w:val="WW8Num69z0"/>
    <w:rsid w:val="006F04EA"/>
    <w:rPr>
      <w:u w:val="none"/>
    </w:rPr>
  </w:style>
  <w:style w:type="character" w:customStyle="1" w:styleId="WW8Num69z1">
    <w:name w:val="WW8Num69z1"/>
    <w:rsid w:val="006F04EA"/>
    <w:rPr>
      <w:rFonts w:ascii="Arial" w:hAnsi="Arial"/>
      <w:b/>
      <w:i w:val="0"/>
      <w:sz w:val="28"/>
    </w:rPr>
  </w:style>
  <w:style w:type="character" w:customStyle="1" w:styleId="WW8Num71z0">
    <w:name w:val="WW8Num71z0"/>
    <w:rsid w:val="006F04EA"/>
    <w:rPr>
      <w:rFonts w:ascii="Arial" w:hAnsi="Arial"/>
    </w:rPr>
  </w:style>
  <w:style w:type="character" w:customStyle="1" w:styleId="WW8Num73z1">
    <w:name w:val="WW8Num73z1"/>
    <w:rsid w:val="006F04EA"/>
    <w:rPr>
      <w:b w:val="0"/>
      <w:i w:val="0"/>
    </w:rPr>
  </w:style>
  <w:style w:type="character" w:customStyle="1" w:styleId="WW8Num74z0">
    <w:name w:val="WW8Num74z0"/>
    <w:rsid w:val="006F04EA"/>
    <w:rPr>
      <w:rFonts w:ascii="Symbol" w:hAnsi="Symbol"/>
      <w:color w:val="auto"/>
      <w:sz w:val="24"/>
    </w:rPr>
  </w:style>
  <w:style w:type="character" w:customStyle="1" w:styleId="WW8Num77z0">
    <w:name w:val="WW8Num77z0"/>
    <w:rsid w:val="006F04EA"/>
    <w:rPr>
      <w:rFonts w:ascii="Symbol" w:hAnsi="Symbol"/>
    </w:rPr>
  </w:style>
  <w:style w:type="character" w:customStyle="1" w:styleId="WW8Num80z0">
    <w:name w:val="WW8Num80z0"/>
    <w:rsid w:val="006F04EA"/>
    <w:rPr>
      <w:b w:val="0"/>
    </w:rPr>
  </w:style>
  <w:style w:type="character" w:customStyle="1" w:styleId="WW8Num82z0">
    <w:name w:val="WW8Num82z0"/>
    <w:rsid w:val="006F04EA"/>
    <w:rPr>
      <w:b w:val="0"/>
    </w:rPr>
  </w:style>
  <w:style w:type="character" w:customStyle="1" w:styleId="WW8Num83z0">
    <w:name w:val="WW8Num83z0"/>
    <w:rsid w:val="006F04EA"/>
    <w:rPr>
      <w:b w:val="0"/>
    </w:rPr>
  </w:style>
  <w:style w:type="character" w:customStyle="1" w:styleId="WW8Num84z0">
    <w:name w:val="WW8Num84z0"/>
    <w:rsid w:val="006F04EA"/>
    <w:rPr>
      <w:u w:val="none"/>
    </w:rPr>
  </w:style>
  <w:style w:type="character" w:customStyle="1" w:styleId="WW8Num97z1">
    <w:name w:val="WW8Num97z1"/>
    <w:rsid w:val="006F04EA"/>
    <w:rPr>
      <w:rFonts w:ascii="Arial" w:hAnsi="Arial"/>
      <w:b/>
      <w:i w:val="0"/>
      <w:sz w:val="28"/>
    </w:rPr>
  </w:style>
  <w:style w:type="character" w:customStyle="1" w:styleId="WW8Num101z1">
    <w:name w:val="WW8Num101z1"/>
    <w:rsid w:val="006F04EA"/>
    <w:rPr>
      <w:rFonts w:ascii="Symbol" w:hAnsi="Symbol"/>
    </w:rPr>
  </w:style>
  <w:style w:type="character" w:customStyle="1" w:styleId="WW8Num104z0">
    <w:name w:val="WW8Num104z0"/>
    <w:rsid w:val="006F04EA"/>
    <w:rPr>
      <w:b w:val="0"/>
    </w:rPr>
  </w:style>
  <w:style w:type="character" w:customStyle="1" w:styleId="WW8Num107z0">
    <w:name w:val="WW8Num107z0"/>
    <w:rsid w:val="006F04EA"/>
    <w:rPr>
      <w:rFonts w:ascii="Arial" w:hAnsi="Arial"/>
      <w:b w:val="0"/>
      <w:i w:val="0"/>
      <w:sz w:val="24"/>
    </w:rPr>
  </w:style>
  <w:style w:type="character" w:customStyle="1" w:styleId="WW8Num108z0">
    <w:name w:val="WW8Num108z0"/>
    <w:rsid w:val="006F04EA"/>
    <w:rPr>
      <w:rFonts w:ascii="Arial" w:eastAsia="Times New Roman" w:hAnsi="Arial"/>
    </w:rPr>
  </w:style>
  <w:style w:type="character" w:customStyle="1" w:styleId="WW8Num109z0">
    <w:name w:val="WW8Num109z0"/>
    <w:rsid w:val="006F04EA"/>
    <w:rPr>
      <w:b w:val="0"/>
      <w:i w:val="0"/>
    </w:rPr>
  </w:style>
  <w:style w:type="character" w:customStyle="1" w:styleId="WW8Num111z0">
    <w:name w:val="WW8Num111z0"/>
    <w:rsid w:val="006F04EA"/>
    <w:rPr>
      <w:b w:val="0"/>
    </w:rPr>
  </w:style>
  <w:style w:type="character" w:customStyle="1" w:styleId="WW8Num113z0">
    <w:name w:val="WW8Num113z0"/>
    <w:rsid w:val="006F04EA"/>
    <w:rPr>
      <w:b w:val="0"/>
    </w:rPr>
  </w:style>
  <w:style w:type="character" w:customStyle="1" w:styleId="WW8Num114z0">
    <w:name w:val="WW8Num114z0"/>
    <w:rsid w:val="006F04EA"/>
    <w:rPr>
      <w:b w:val="0"/>
    </w:rPr>
  </w:style>
  <w:style w:type="character" w:customStyle="1" w:styleId="WW8Num115z0">
    <w:name w:val="WW8Num115z0"/>
    <w:rsid w:val="006F04EA"/>
    <w:rPr>
      <w:b w:val="0"/>
      <w:i w:val="0"/>
    </w:rPr>
  </w:style>
  <w:style w:type="character" w:customStyle="1" w:styleId="WW8Num115z1">
    <w:name w:val="WW8Num115z1"/>
    <w:rsid w:val="006F04EA"/>
    <w:rPr>
      <w:rFonts w:ascii="Times New Roman" w:hAnsi="Times New Roman"/>
      <w:sz w:val="22"/>
    </w:rPr>
  </w:style>
  <w:style w:type="character" w:customStyle="1" w:styleId="WW8Num121z0">
    <w:name w:val="WW8Num121z0"/>
    <w:rsid w:val="006F04EA"/>
    <w:rPr>
      <w:rFonts w:ascii="Symbol" w:hAnsi="Symbol"/>
      <w:sz w:val="24"/>
    </w:rPr>
  </w:style>
  <w:style w:type="character" w:customStyle="1" w:styleId="WW8Num124z0">
    <w:name w:val="WW8Num124z0"/>
    <w:rsid w:val="006F04EA"/>
    <w:rPr>
      <w:rFonts w:ascii="Symbol" w:hAnsi="Symbol"/>
      <w:color w:val="auto"/>
      <w:sz w:val="24"/>
    </w:rPr>
  </w:style>
  <w:style w:type="character" w:customStyle="1" w:styleId="WW8Num125z0">
    <w:name w:val="WW8Num125z0"/>
    <w:rsid w:val="006F04EA"/>
    <w:rPr>
      <w:rFonts w:ascii="Symbol" w:hAnsi="Symbol"/>
    </w:rPr>
  </w:style>
  <w:style w:type="character" w:customStyle="1" w:styleId="WW8Num126z0">
    <w:name w:val="WW8Num126z0"/>
    <w:rsid w:val="006F04EA"/>
    <w:rPr>
      <w:b w:val="0"/>
    </w:rPr>
  </w:style>
  <w:style w:type="character" w:customStyle="1" w:styleId="WW8Num126z1">
    <w:name w:val="WW8Num126z1"/>
    <w:rsid w:val="006F04EA"/>
    <w:rPr>
      <w:rFonts w:ascii="Wingdings 2" w:hAnsi="Wingdings 2" w:cs="StarSymbol"/>
      <w:sz w:val="18"/>
      <w:szCs w:val="18"/>
    </w:rPr>
  </w:style>
  <w:style w:type="character" w:customStyle="1" w:styleId="WW8Num126z2">
    <w:name w:val="WW8Num126z2"/>
    <w:rsid w:val="006F04EA"/>
    <w:rPr>
      <w:rFonts w:ascii="StarSymbol" w:hAnsi="StarSymbol" w:cs="StarSymbol"/>
      <w:sz w:val="18"/>
      <w:szCs w:val="18"/>
    </w:rPr>
  </w:style>
  <w:style w:type="character" w:customStyle="1" w:styleId="WW8Num127z0">
    <w:name w:val="WW8Num127z0"/>
    <w:rsid w:val="006F04EA"/>
    <w:rPr>
      <w:rFonts w:ascii="Wingdings" w:hAnsi="Wingdings" w:cs="StarSymbol"/>
      <w:sz w:val="18"/>
      <w:szCs w:val="18"/>
    </w:rPr>
  </w:style>
  <w:style w:type="character" w:customStyle="1" w:styleId="WW8Num127z1">
    <w:name w:val="WW8Num127z1"/>
    <w:rsid w:val="006F04EA"/>
    <w:rPr>
      <w:rFonts w:ascii="Wingdings 2" w:hAnsi="Wingdings 2" w:cs="StarSymbol"/>
      <w:sz w:val="18"/>
      <w:szCs w:val="18"/>
    </w:rPr>
  </w:style>
  <w:style w:type="character" w:customStyle="1" w:styleId="WW8Num127z2">
    <w:name w:val="WW8Num127z2"/>
    <w:rsid w:val="006F04EA"/>
    <w:rPr>
      <w:rFonts w:ascii="StarSymbol" w:hAnsi="StarSymbol" w:cs="StarSymbol"/>
      <w:sz w:val="18"/>
      <w:szCs w:val="18"/>
    </w:rPr>
  </w:style>
  <w:style w:type="character" w:customStyle="1" w:styleId="WW8Num128z0">
    <w:name w:val="WW8Num128z0"/>
    <w:rsid w:val="006F04EA"/>
    <w:rPr>
      <w:rFonts w:ascii="Wingdings" w:hAnsi="Wingdings" w:cs="StarSymbol"/>
      <w:sz w:val="18"/>
      <w:szCs w:val="18"/>
    </w:rPr>
  </w:style>
  <w:style w:type="character" w:customStyle="1" w:styleId="WW8Num128z1">
    <w:name w:val="WW8Num128z1"/>
    <w:rsid w:val="006F04EA"/>
    <w:rPr>
      <w:rFonts w:ascii="Wingdings 2" w:hAnsi="Wingdings 2" w:cs="StarSymbol"/>
      <w:sz w:val="18"/>
      <w:szCs w:val="18"/>
    </w:rPr>
  </w:style>
  <w:style w:type="character" w:customStyle="1" w:styleId="WW8Num128z2">
    <w:name w:val="WW8Num128z2"/>
    <w:rsid w:val="006F04EA"/>
    <w:rPr>
      <w:rFonts w:ascii="StarSymbol" w:hAnsi="StarSymbol" w:cs="StarSymbol"/>
      <w:sz w:val="18"/>
      <w:szCs w:val="18"/>
    </w:rPr>
  </w:style>
  <w:style w:type="character" w:customStyle="1" w:styleId="WW8Num129z0">
    <w:name w:val="WW8Num129z0"/>
    <w:rsid w:val="006F04EA"/>
    <w:rPr>
      <w:rFonts w:ascii="Arial" w:hAnsi="Arial"/>
      <w:b w:val="0"/>
      <w:i w:val="0"/>
      <w:sz w:val="28"/>
    </w:rPr>
  </w:style>
  <w:style w:type="character" w:customStyle="1" w:styleId="WW8Num129z1">
    <w:name w:val="WW8Num129z1"/>
    <w:rsid w:val="006F04EA"/>
    <w:rPr>
      <w:rFonts w:ascii="Wingdings 2" w:hAnsi="Wingdings 2" w:cs="StarSymbol"/>
      <w:sz w:val="18"/>
      <w:szCs w:val="18"/>
    </w:rPr>
  </w:style>
  <w:style w:type="character" w:customStyle="1" w:styleId="WW8Num129z2">
    <w:name w:val="WW8Num129z2"/>
    <w:rsid w:val="006F04EA"/>
    <w:rPr>
      <w:rFonts w:ascii="StarSymbol" w:hAnsi="StarSymbol" w:cs="StarSymbol"/>
      <w:sz w:val="18"/>
      <w:szCs w:val="18"/>
    </w:rPr>
  </w:style>
  <w:style w:type="character" w:customStyle="1" w:styleId="WW8Num130z0">
    <w:name w:val="WW8Num130z0"/>
    <w:rsid w:val="006F04EA"/>
    <w:rPr>
      <w:rFonts w:ascii="Wingdings" w:hAnsi="Wingdings" w:cs="StarSymbol"/>
      <w:sz w:val="18"/>
      <w:szCs w:val="18"/>
    </w:rPr>
  </w:style>
  <w:style w:type="character" w:customStyle="1" w:styleId="WW8Num130z1">
    <w:name w:val="WW8Num130z1"/>
    <w:rsid w:val="006F04EA"/>
    <w:rPr>
      <w:rFonts w:ascii="Wingdings 2" w:hAnsi="Wingdings 2" w:cs="StarSymbol"/>
      <w:sz w:val="18"/>
      <w:szCs w:val="18"/>
    </w:rPr>
  </w:style>
  <w:style w:type="character" w:customStyle="1" w:styleId="WW8Num130z2">
    <w:name w:val="WW8Num130z2"/>
    <w:rsid w:val="006F04EA"/>
    <w:rPr>
      <w:rFonts w:ascii="StarSymbol" w:hAnsi="StarSymbol" w:cs="StarSymbol"/>
      <w:sz w:val="18"/>
      <w:szCs w:val="18"/>
    </w:rPr>
  </w:style>
  <w:style w:type="character" w:customStyle="1" w:styleId="WW8Num131z0">
    <w:name w:val="WW8Num131z0"/>
    <w:rsid w:val="006F04EA"/>
    <w:rPr>
      <w:rFonts w:ascii="Wingdings" w:hAnsi="Wingdings" w:cs="StarSymbol"/>
      <w:sz w:val="18"/>
      <w:szCs w:val="18"/>
    </w:rPr>
  </w:style>
  <w:style w:type="character" w:customStyle="1" w:styleId="WW8Num131z1">
    <w:name w:val="WW8Num131z1"/>
    <w:rsid w:val="006F04EA"/>
    <w:rPr>
      <w:rFonts w:ascii="Wingdings 2" w:hAnsi="Wingdings 2" w:cs="StarSymbol"/>
      <w:sz w:val="18"/>
      <w:szCs w:val="18"/>
    </w:rPr>
  </w:style>
  <w:style w:type="character" w:customStyle="1" w:styleId="WW8Num131z2">
    <w:name w:val="WW8Num131z2"/>
    <w:rsid w:val="006F04EA"/>
    <w:rPr>
      <w:rFonts w:ascii="StarSymbol" w:hAnsi="StarSymbol" w:cs="StarSymbol"/>
      <w:sz w:val="18"/>
      <w:szCs w:val="18"/>
    </w:rPr>
  </w:style>
  <w:style w:type="character" w:customStyle="1" w:styleId="Absatz-Standardschriftart">
    <w:name w:val="Absatz-Standardschriftart"/>
    <w:rsid w:val="006F04EA"/>
  </w:style>
  <w:style w:type="character" w:customStyle="1" w:styleId="WW-Absatz-Standardschriftart">
    <w:name w:val="WW-Absatz-Standardschriftart"/>
    <w:rsid w:val="006F04EA"/>
  </w:style>
  <w:style w:type="character" w:customStyle="1" w:styleId="WW8Num6z0">
    <w:name w:val="WW8Num6z0"/>
    <w:rsid w:val="006F04EA"/>
    <w:rPr>
      <w:rFonts w:ascii="Symbol" w:hAnsi="Symbol"/>
      <w:sz w:val="20"/>
    </w:rPr>
  </w:style>
  <w:style w:type="character" w:customStyle="1" w:styleId="WW8Num6z1">
    <w:name w:val="WW8Num6z1"/>
    <w:rsid w:val="006F04EA"/>
    <w:rPr>
      <w:rFonts w:ascii="Courier New" w:hAnsi="Courier New"/>
      <w:sz w:val="20"/>
    </w:rPr>
  </w:style>
  <w:style w:type="character" w:customStyle="1" w:styleId="WW8Num6z2">
    <w:name w:val="WW8Num6z2"/>
    <w:rsid w:val="006F04EA"/>
    <w:rPr>
      <w:rFonts w:ascii="Wingdings" w:hAnsi="Wingdings"/>
      <w:sz w:val="20"/>
    </w:rPr>
  </w:style>
  <w:style w:type="character" w:customStyle="1" w:styleId="WW8Num7z2">
    <w:name w:val="WW8Num7z2"/>
    <w:rsid w:val="006F04EA"/>
    <w:rPr>
      <w:rFonts w:ascii="Symbol" w:hAnsi="Symbol"/>
      <w:sz w:val="24"/>
    </w:rPr>
  </w:style>
  <w:style w:type="character" w:customStyle="1" w:styleId="WW8Num10z0">
    <w:name w:val="WW8Num10z0"/>
    <w:rsid w:val="006F04EA"/>
    <w:rPr>
      <w:b w:val="0"/>
      <w:i w:val="0"/>
    </w:rPr>
  </w:style>
  <w:style w:type="character" w:customStyle="1" w:styleId="WW8Num10z1">
    <w:name w:val="WW8Num10z1"/>
    <w:rsid w:val="006F04EA"/>
    <w:rPr>
      <w:rFonts w:ascii="Arial" w:hAnsi="Arial"/>
      <w:b/>
      <w:i w:val="0"/>
      <w:sz w:val="28"/>
    </w:rPr>
  </w:style>
  <w:style w:type="character" w:customStyle="1" w:styleId="WW8Num11z0">
    <w:name w:val="WW8Num11z0"/>
    <w:rsid w:val="006F04EA"/>
    <w:rPr>
      <w:rFonts w:ascii="Arial" w:hAnsi="Arial"/>
      <w:b w:val="0"/>
      <w:i w:val="0"/>
      <w:sz w:val="28"/>
    </w:rPr>
  </w:style>
  <w:style w:type="character" w:customStyle="1" w:styleId="WW8Num19z1">
    <w:name w:val="WW8Num19z1"/>
    <w:rsid w:val="006F04EA"/>
    <w:rPr>
      <w:rFonts w:ascii="Courier New" w:hAnsi="Courier New"/>
      <w:sz w:val="20"/>
    </w:rPr>
  </w:style>
  <w:style w:type="character" w:customStyle="1" w:styleId="WW8Num19z2">
    <w:name w:val="WW8Num19z2"/>
    <w:rsid w:val="006F04EA"/>
    <w:rPr>
      <w:rFonts w:ascii="Wingdings" w:hAnsi="Wingdings"/>
      <w:sz w:val="20"/>
    </w:rPr>
  </w:style>
  <w:style w:type="character" w:customStyle="1" w:styleId="WW8Num21z0">
    <w:name w:val="WW8Num21z0"/>
    <w:rsid w:val="006F04EA"/>
    <w:rPr>
      <w:b w:val="0"/>
    </w:rPr>
  </w:style>
  <w:style w:type="character" w:customStyle="1" w:styleId="WW8Num22z0">
    <w:name w:val="WW8Num22z0"/>
    <w:rsid w:val="006F04EA"/>
    <w:rPr>
      <w:b w:val="0"/>
    </w:rPr>
  </w:style>
  <w:style w:type="character" w:customStyle="1" w:styleId="WW8Num23z2">
    <w:name w:val="WW8Num23z2"/>
    <w:rsid w:val="006F04EA"/>
    <w:rPr>
      <w:rFonts w:ascii="Wingdings" w:hAnsi="Wingdings"/>
    </w:rPr>
  </w:style>
  <w:style w:type="character" w:customStyle="1" w:styleId="WW8Num23z4">
    <w:name w:val="WW8Num23z4"/>
    <w:rsid w:val="006F04EA"/>
    <w:rPr>
      <w:rFonts w:ascii="Courier New" w:hAnsi="Courier New" w:cs="Courier New"/>
    </w:rPr>
  </w:style>
  <w:style w:type="character" w:customStyle="1" w:styleId="WW8Num24z0">
    <w:name w:val="WW8Num24z0"/>
    <w:rsid w:val="006F04EA"/>
    <w:rPr>
      <w:rFonts w:ascii="Courier New" w:hAnsi="Courier New"/>
      <w:sz w:val="24"/>
    </w:rPr>
  </w:style>
  <w:style w:type="character" w:customStyle="1" w:styleId="WW8Num24z1">
    <w:name w:val="WW8Num24z1"/>
    <w:rsid w:val="006F04EA"/>
    <w:rPr>
      <w:rFonts w:ascii="Courier New" w:hAnsi="Courier New"/>
    </w:rPr>
  </w:style>
  <w:style w:type="character" w:customStyle="1" w:styleId="WW8Num27z0">
    <w:name w:val="WW8Num27z0"/>
    <w:rsid w:val="006F04EA"/>
    <w:rPr>
      <w:rFonts w:ascii="Wingdings" w:hAnsi="Wingdings"/>
    </w:rPr>
  </w:style>
  <w:style w:type="character" w:customStyle="1" w:styleId="WW8Num27z1">
    <w:name w:val="WW8Num27z1"/>
    <w:rsid w:val="006F04EA"/>
    <w:rPr>
      <w:rFonts w:ascii="Courier New" w:hAnsi="Courier New" w:cs="Courier New"/>
    </w:rPr>
  </w:style>
  <w:style w:type="character" w:customStyle="1" w:styleId="WW8Num27z3">
    <w:name w:val="WW8Num27z3"/>
    <w:rsid w:val="006F04EA"/>
    <w:rPr>
      <w:rFonts w:ascii="Symbol" w:hAnsi="Symbol"/>
    </w:rPr>
  </w:style>
  <w:style w:type="character" w:customStyle="1" w:styleId="WW8Num29z1">
    <w:name w:val="WW8Num29z1"/>
    <w:rsid w:val="006F04EA"/>
    <w:rPr>
      <w:rFonts w:ascii="Courier New" w:hAnsi="Courier New"/>
    </w:rPr>
  </w:style>
  <w:style w:type="character" w:customStyle="1" w:styleId="WW8Num29z2">
    <w:name w:val="WW8Num29z2"/>
    <w:rsid w:val="006F04EA"/>
    <w:rPr>
      <w:rFonts w:ascii="Wingdings" w:hAnsi="Wingdings"/>
    </w:rPr>
  </w:style>
  <w:style w:type="character" w:customStyle="1" w:styleId="WW8Num34z0">
    <w:name w:val="WW8Num34z0"/>
    <w:rsid w:val="006F04EA"/>
    <w:rPr>
      <w:rFonts w:ascii="Arial" w:hAnsi="Arial"/>
      <w:b w:val="0"/>
      <w:i w:val="0"/>
      <w:sz w:val="28"/>
    </w:rPr>
  </w:style>
  <w:style w:type="character" w:customStyle="1" w:styleId="WW8Num36z0">
    <w:name w:val="WW8Num36z0"/>
    <w:rsid w:val="006F04EA"/>
    <w:rPr>
      <w:rFonts w:ascii="Arial" w:hAnsi="Arial"/>
      <w:b w:val="0"/>
      <w:i w:val="0"/>
      <w:sz w:val="28"/>
    </w:rPr>
  </w:style>
  <w:style w:type="character" w:customStyle="1" w:styleId="WW8Num37z0">
    <w:name w:val="WW8Num37z0"/>
    <w:rsid w:val="006F04EA"/>
    <w:rPr>
      <w:rFonts w:ascii="Symbol" w:hAnsi="Symbol"/>
    </w:rPr>
  </w:style>
  <w:style w:type="character" w:customStyle="1" w:styleId="WW8Num37z1">
    <w:name w:val="WW8Num37z1"/>
    <w:rsid w:val="006F04EA"/>
    <w:rPr>
      <w:rFonts w:ascii="Courier New" w:hAnsi="Courier New"/>
    </w:rPr>
  </w:style>
  <w:style w:type="character" w:customStyle="1" w:styleId="WW8Num37z2">
    <w:name w:val="WW8Num37z2"/>
    <w:rsid w:val="006F04EA"/>
    <w:rPr>
      <w:rFonts w:ascii="Wingdings" w:hAnsi="Wingdings"/>
    </w:rPr>
  </w:style>
  <w:style w:type="character" w:customStyle="1" w:styleId="WW8Num38z0">
    <w:name w:val="WW8Num38z0"/>
    <w:rsid w:val="006F04EA"/>
    <w:rPr>
      <w:b w:val="0"/>
    </w:rPr>
  </w:style>
  <w:style w:type="character" w:customStyle="1" w:styleId="WW8Num38z1">
    <w:name w:val="WW8Num38z1"/>
    <w:rsid w:val="006F04EA"/>
    <w:rPr>
      <w:rFonts w:ascii="Symbol" w:hAnsi="Symbol"/>
      <w:color w:val="auto"/>
      <w:sz w:val="24"/>
    </w:rPr>
  </w:style>
  <w:style w:type="character" w:customStyle="1" w:styleId="WW8Num43z0">
    <w:name w:val="WW8Num43z0"/>
    <w:rsid w:val="006F04EA"/>
    <w:rPr>
      <w:rFonts w:ascii="Symbol" w:hAnsi="Symbol"/>
      <w:sz w:val="24"/>
      <w:szCs w:val="24"/>
    </w:rPr>
  </w:style>
  <w:style w:type="character" w:customStyle="1" w:styleId="WW8Num43z1">
    <w:name w:val="WW8Num43z1"/>
    <w:rsid w:val="006F04EA"/>
    <w:rPr>
      <w:sz w:val="24"/>
      <w:szCs w:val="24"/>
    </w:rPr>
  </w:style>
  <w:style w:type="character" w:customStyle="1" w:styleId="WW8Num43z2">
    <w:name w:val="WW8Num43z2"/>
    <w:rsid w:val="006F04EA"/>
    <w:rPr>
      <w:rFonts w:ascii="Wingdings" w:hAnsi="Wingdings"/>
    </w:rPr>
  </w:style>
  <w:style w:type="character" w:customStyle="1" w:styleId="WW8Num43z3">
    <w:name w:val="WW8Num43z3"/>
    <w:rsid w:val="006F04EA"/>
    <w:rPr>
      <w:rFonts w:ascii="Symbol" w:hAnsi="Symbol"/>
    </w:rPr>
  </w:style>
  <w:style w:type="character" w:customStyle="1" w:styleId="WW8Num43z4">
    <w:name w:val="WW8Num43z4"/>
    <w:rsid w:val="006F04EA"/>
    <w:rPr>
      <w:rFonts w:ascii="Courier New" w:hAnsi="Courier New" w:cs="Courier New"/>
    </w:rPr>
  </w:style>
  <w:style w:type="character" w:customStyle="1" w:styleId="WW8Num44z2">
    <w:name w:val="WW8Num44z2"/>
    <w:rsid w:val="006F04EA"/>
    <w:rPr>
      <w:rFonts w:ascii="Wingdings" w:hAnsi="Wingdings"/>
    </w:rPr>
  </w:style>
  <w:style w:type="character" w:customStyle="1" w:styleId="WW8Num44z3">
    <w:name w:val="WW8Num44z3"/>
    <w:rsid w:val="006F04EA"/>
    <w:rPr>
      <w:rFonts w:ascii="Symbol" w:hAnsi="Symbol"/>
    </w:rPr>
  </w:style>
  <w:style w:type="character" w:customStyle="1" w:styleId="WW8Num44z4">
    <w:name w:val="WW8Num44z4"/>
    <w:rsid w:val="006F04EA"/>
    <w:rPr>
      <w:rFonts w:ascii="Courier New" w:hAnsi="Courier New" w:cs="Courier New"/>
    </w:rPr>
  </w:style>
  <w:style w:type="character" w:customStyle="1" w:styleId="WW8Num50z0">
    <w:name w:val="WW8Num50z0"/>
    <w:rsid w:val="006F04EA"/>
    <w:rPr>
      <w:rFonts w:ascii="Arial" w:hAnsi="Arial"/>
      <w:b w:val="0"/>
      <w:i w:val="0"/>
      <w:sz w:val="28"/>
    </w:rPr>
  </w:style>
  <w:style w:type="character" w:customStyle="1" w:styleId="WW8Num53z0">
    <w:name w:val="WW8Num53z0"/>
    <w:rsid w:val="006F04EA"/>
    <w:rPr>
      <w:rFonts w:ascii="Arial" w:hAnsi="Arial"/>
      <w:sz w:val="24"/>
      <w:szCs w:val="24"/>
    </w:rPr>
  </w:style>
  <w:style w:type="character" w:customStyle="1" w:styleId="WW8Num53z1">
    <w:name w:val="WW8Num53z1"/>
    <w:rsid w:val="006F04EA"/>
    <w:rPr>
      <w:rFonts w:ascii="Courier New" w:hAnsi="Courier New" w:cs="Courier New"/>
    </w:rPr>
  </w:style>
  <w:style w:type="character" w:customStyle="1" w:styleId="WW8Num53z2">
    <w:name w:val="WW8Num53z2"/>
    <w:rsid w:val="006F04EA"/>
    <w:rPr>
      <w:rFonts w:ascii="Wingdings" w:hAnsi="Wingdings"/>
    </w:rPr>
  </w:style>
  <w:style w:type="character" w:customStyle="1" w:styleId="WW8Num53z3">
    <w:name w:val="WW8Num53z3"/>
    <w:rsid w:val="006F04EA"/>
    <w:rPr>
      <w:rFonts w:ascii="Symbol" w:hAnsi="Symbol"/>
    </w:rPr>
  </w:style>
  <w:style w:type="character" w:customStyle="1" w:styleId="WW8Num54z0">
    <w:name w:val="WW8Num54z0"/>
    <w:rsid w:val="006F04EA"/>
    <w:rPr>
      <w:b w:val="0"/>
    </w:rPr>
  </w:style>
  <w:style w:type="character" w:customStyle="1" w:styleId="WW8Num55z1">
    <w:name w:val="WW8Num55z1"/>
    <w:rsid w:val="006F04EA"/>
    <w:rPr>
      <w:rFonts w:ascii="Courier New" w:hAnsi="Courier New" w:cs="Courier New"/>
    </w:rPr>
  </w:style>
  <w:style w:type="character" w:customStyle="1" w:styleId="WW8Num55z2">
    <w:name w:val="WW8Num55z2"/>
    <w:rsid w:val="006F04EA"/>
    <w:rPr>
      <w:rFonts w:ascii="Wingdings" w:hAnsi="Wingdings"/>
    </w:rPr>
  </w:style>
  <w:style w:type="character" w:customStyle="1" w:styleId="WW8Num55z3">
    <w:name w:val="WW8Num55z3"/>
    <w:rsid w:val="006F04EA"/>
    <w:rPr>
      <w:rFonts w:ascii="Symbol" w:hAnsi="Symbol"/>
    </w:rPr>
  </w:style>
  <w:style w:type="character" w:customStyle="1" w:styleId="WW8Num58z0">
    <w:name w:val="WW8Num58z0"/>
    <w:rsid w:val="006F04EA"/>
    <w:rPr>
      <w:rFonts w:ascii="Symbol" w:hAnsi="Symbol"/>
      <w:color w:val="auto"/>
      <w:sz w:val="24"/>
    </w:rPr>
  </w:style>
  <w:style w:type="character" w:customStyle="1" w:styleId="WW8Num59z0">
    <w:name w:val="WW8Num59z0"/>
    <w:rsid w:val="006F04EA"/>
    <w:rPr>
      <w:b w:val="0"/>
      <w:i w:val="0"/>
    </w:rPr>
  </w:style>
  <w:style w:type="character" w:customStyle="1" w:styleId="WW8Num62z0">
    <w:name w:val="WW8Num62z0"/>
    <w:rsid w:val="006F04EA"/>
    <w:rPr>
      <w:rFonts w:ascii="Arial" w:hAnsi="Arial"/>
    </w:rPr>
  </w:style>
  <w:style w:type="character" w:customStyle="1" w:styleId="WW8Num62z1">
    <w:name w:val="WW8Num62z1"/>
    <w:rsid w:val="006F04EA"/>
    <w:rPr>
      <w:rFonts w:ascii="Courier New" w:hAnsi="Courier New" w:cs="Courier New"/>
    </w:rPr>
  </w:style>
  <w:style w:type="character" w:customStyle="1" w:styleId="WW8Num62z2">
    <w:name w:val="WW8Num62z2"/>
    <w:rsid w:val="006F04EA"/>
    <w:rPr>
      <w:rFonts w:ascii="Wingdings" w:hAnsi="Wingdings"/>
    </w:rPr>
  </w:style>
  <w:style w:type="character" w:customStyle="1" w:styleId="WW8Num62z3">
    <w:name w:val="WW8Num62z3"/>
    <w:rsid w:val="006F04EA"/>
    <w:rPr>
      <w:rFonts w:ascii="Symbol" w:hAnsi="Symbol"/>
    </w:rPr>
  </w:style>
  <w:style w:type="character" w:customStyle="1" w:styleId="WW8Num64z0">
    <w:name w:val="WW8Num64z0"/>
    <w:rsid w:val="006F04EA"/>
    <w:rPr>
      <w:b w:val="0"/>
    </w:rPr>
  </w:style>
  <w:style w:type="character" w:customStyle="1" w:styleId="WW8Num66z0">
    <w:name w:val="WW8Num66z0"/>
    <w:rsid w:val="006F04EA"/>
    <w:rPr>
      <w:b w:val="0"/>
    </w:rPr>
  </w:style>
  <w:style w:type="character" w:customStyle="1" w:styleId="WW8Num84z1">
    <w:name w:val="WW8Num84z1"/>
    <w:rsid w:val="006F04EA"/>
    <w:rPr>
      <w:rFonts w:ascii="Arial" w:hAnsi="Arial"/>
      <w:b/>
      <w:i w:val="0"/>
      <w:sz w:val="28"/>
    </w:rPr>
  </w:style>
  <w:style w:type="character" w:customStyle="1" w:styleId="WW8Num85z0">
    <w:name w:val="WW8Num85z0"/>
    <w:rsid w:val="006F04EA"/>
    <w:rPr>
      <w:rFonts w:ascii="Arial" w:hAnsi="Arial"/>
      <w:b w:val="0"/>
      <w:i w:val="0"/>
      <w:sz w:val="28"/>
    </w:rPr>
  </w:style>
  <w:style w:type="character" w:customStyle="1" w:styleId="WW8Num86z1">
    <w:name w:val="WW8Num86z1"/>
    <w:rsid w:val="006F04EA"/>
    <w:rPr>
      <w:rFonts w:ascii="Symbol" w:hAnsi="Symbol"/>
    </w:rPr>
  </w:style>
  <w:style w:type="character" w:customStyle="1" w:styleId="WW8Num94z1">
    <w:name w:val="WW8Num94z1"/>
    <w:rsid w:val="006F04EA"/>
    <w:rPr>
      <w:rFonts w:ascii="Arial" w:hAnsi="Arial"/>
      <w:b/>
      <w:i w:val="0"/>
      <w:sz w:val="28"/>
    </w:rPr>
  </w:style>
  <w:style w:type="character" w:customStyle="1" w:styleId="WW8Num96z0">
    <w:name w:val="WW8Num96z0"/>
    <w:rsid w:val="006F04EA"/>
    <w:rPr>
      <w:rFonts w:ascii="Symbol" w:hAnsi="Symbol"/>
    </w:rPr>
  </w:style>
  <w:style w:type="character" w:customStyle="1" w:styleId="WW8Num96z1">
    <w:name w:val="WW8Num96z1"/>
    <w:rsid w:val="006F04EA"/>
    <w:rPr>
      <w:rFonts w:ascii="Symbol" w:hAnsi="Symbol"/>
      <w:sz w:val="24"/>
    </w:rPr>
  </w:style>
  <w:style w:type="character" w:customStyle="1" w:styleId="WW8Num96z2">
    <w:name w:val="WW8Num96z2"/>
    <w:rsid w:val="006F04EA"/>
    <w:rPr>
      <w:rFonts w:ascii="Wingdings" w:hAnsi="Wingdings"/>
    </w:rPr>
  </w:style>
  <w:style w:type="character" w:customStyle="1" w:styleId="WW8Num96z4">
    <w:name w:val="WW8Num96z4"/>
    <w:rsid w:val="006F04EA"/>
    <w:rPr>
      <w:rFonts w:ascii="Courier New" w:hAnsi="Courier New"/>
    </w:rPr>
  </w:style>
  <w:style w:type="character" w:customStyle="1" w:styleId="WW8Num99z1">
    <w:name w:val="WW8Num99z1"/>
    <w:rsid w:val="006F04EA"/>
    <w:rPr>
      <w:rFonts w:ascii="Courier New" w:hAnsi="Courier New" w:cs="Courier New"/>
    </w:rPr>
  </w:style>
  <w:style w:type="character" w:customStyle="1" w:styleId="WW8Num99z2">
    <w:name w:val="WW8Num99z2"/>
    <w:rsid w:val="006F04EA"/>
    <w:rPr>
      <w:rFonts w:ascii="Wingdings" w:hAnsi="Wingdings"/>
    </w:rPr>
  </w:style>
  <w:style w:type="character" w:customStyle="1" w:styleId="WW8Num99z3">
    <w:name w:val="WW8Num99z3"/>
    <w:rsid w:val="006F04EA"/>
    <w:rPr>
      <w:rFonts w:ascii="Symbol" w:hAnsi="Symbol"/>
    </w:rPr>
  </w:style>
  <w:style w:type="character" w:customStyle="1" w:styleId="WW8Num100z0">
    <w:name w:val="WW8Num100z0"/>
    <w:rsid w:val="006F04EA"/>
    <w:rPr>
      <w:rFonts w:ascii="Arial" w:hAnsi="Arial"/>
      <w:sz w:val="24"/>
    </w:rPr>
  </w:style>
  <w:style w:type="character" w:customStyle="1" w:styleId="WW8Num102z0">
    <w:name w:val="WW8Num102z0"/>
    <w:rsid w:val="006F04EA"/>
    <w:rPr>
      <w:rFonts w:ascii="Symbol" w:hAnsi="Symbol"/>
    </w:rPr>
  </w:style>
  <w:style w:type="character" w:customStyle="1" w:styleId="WW8Num102z1">
    <w:name w:val="WW8Num102z1"/>
    <w:rsid w:val="006F04EA"/>
    <w:rPr>
      <w:rFonts w:ascii="Courier New" w:hAnsi="Courier New"/>
    </w:rPr>
  </w:style>
  <w:style w:type="character" w:customStyle="1" w:styleId="WW8Num102z2">
    <w:name w:val="WW8Num102z2"/>
    <w:rsid w:val="006F04EA"/>
    <w:rPr>
      <w:rFonts w:ascii="Wingdings" w:hAnsi="Wingdings"/>
    </w:rPr>
  </w:style>
  <w:style w:type="character" w:customStyle="1" w:styleId="WW8Num105z1">
    <w:name w:val="WW8Num105z1"/>
    <w:rsid w:val="006F04EA"/>
    <w:rPr>
      <w:rFonts w:ascii="Arial" w:hAnsi="Arial"/>
      <w:sz w:val="24"/>
    </w:rPr>
  </w:style>
  <w:style w:type="character" w:customStyle="1" w:styleId="WW8Num106z0">
    <w:name w:val="WW8Num106z0"/>
    <w:rsid w:val="006F04EA"/>
    <w:rPr>
      <w:b w:val="0"/>
      <w:i w:val="0"/>
    </w:rPr>
  </w:style>
  <w:style w:type="character" w:customStyle="1" w:styleId="WW8Num106z1">
    <w:name w:val="WW8Num106z1"/>
    <w:rsid w:val="006F04EA"/>
    <w:rPr>
      <w:rFonts w:ascii="Arial" w:hAnsi="Arial"/>
      <w:b/>
      <w:i w:val="0"/>
      <w:sz w:val="28"/>
    </w:rPr>
  </w:style>
  <w:style w:type="character" w:customStyle="1" w:styleId="WW8Num108z1">
    <w:name w:val="WW8Num108z1"/>
    <w:rsid w:val="006F04EA"/>
    <w:rPr>
      <w:rFonts w:ascii="Courier New" w:hAnsi="Courier New" w:cs="Courier New"/>
    </w:rPr>
  </w:style>
  <w:style w:type="character" w:customStyle="1" w:styleId="WW8Num108z2">
    <w:name w:val="WW8Num108z2"/>
    <w:rsid w:val="006F04EA"/>
    <w:rPr>
      <w:rFonts w:ascii="Wingdings" w:hAnsi="Wingdings"/>
    </w:rPr>
  </w:style>
  <w:style w:type="character" w:customStyle="1" w:styleId="WW8Num108z3">
    <w:name w:val="WW8Num108z3"/>
    <w:rsid w:val="006F04EA"/>
    <w:rPr>
      <w:rFonts w:ascii="Symbol" w:hAnsi="Symbol"/>
    </w:rPr>
  </w:style>
  <w:style w:type="character" w:customStyle="1" w:styleId="WW8Num112z1">
    <w:name w:val="WW8Num112z1"/>
    <w:rsid w:val="006F04EA"/>
    <w:rPr>
      <w:rFonts w:ascii="Arial" w:hAnsi="Arial"/>
      <w:b/>
      <w:i w:val="0"/>
      <w:sz w:val="28"/>
    </w:rPr>
  </w:style>
  <w:style w:type="character" w:customStyle="1" w:styleId="WW8Num116z0">
    <w:name w:val="WW8Num116z0"/>
    <w:rsid w:val="006F04EA"/>
    <w:rPr>
      <w:rFonts w:ascii="Symbol" w:hAnsi="Symbol"/>
      <w:sz w:val="24"/>
    </w:rPr>
  </w:style>
  <w:style w:type="character" w:customStyle="1" w:styleId="WW8Num116z1">
    <w:name w:val="WW8Num116z1"/>
    <w:rsid w:val="006F04EA"/>
    <w:rPr>
      <w:rFonts w:ascii="Courier New" w:hAnsi="Courier New"/>
    </w:rPr>
  </w:style>
  <w:style w:type="character" w:customStyle="1" w:styleId="WW8Num116z2">
    <w:name w:val="WW8Num116z2"/>
    <w:rsid w:val="006F04EA"/>
    <w:rPr>
      <w:rFonts w:ascii="Wingdings" w:hAnsi="Wingdings"/>
    </w:rPr>
  </w:style>
  <w:style w:type="character" w:customStyle="1" w:styleId="WW8Num116z3">
    <w:name w:val="WW8Num116z3"/>
    <w:rsid w:val="006F04EA"/>
    <w:rPr>
      <w:rFonts w:ascii="Symbol" w:hAnsi="Symbol"/>
    </w:rPr>
  </w:style>
  <w:style w:type="character" w:customStyle="1" w:styleId="WW8Num117z0">
    <w:name w:val="WW8Num117z0"/>
    <w:rsid w:val="006F04EA"/>
    <w:rPr>
      <w:rFonts w:ascii="Symbol" w:hAnsi="Symbol"/>
    </w:rPr>
  </w:style>
  <w:style w:type="character" w:customStyle="1" w:styleId="WW8Num117z1">
    <w:name w:val="WW8Num117z1"/>
    <w:rsid w:val="006F04EA"/>
    <w:rPr>
      <w:rFonts w:ascii="Courier New" w:hAnsi="Courier New" w:cs="Courier New"/>
    </w:rPr>
  </w:style>
  <w:style w:type="character" w:customStyle="1" w:styleId="WW8Num117z2">
    <w:name w:val="WW8Num117z2"/>
    <w:rsid w:val="006F04EA"/>
    <w:rPr>
      <w:rFonts w:ascii="Wingdings" w:hAnsi="Wingdings"/>
    </w:rPr>
  </w:style>
  <w:style w:type="character" w:customStyle="1" w:styleId="WW8Num123z2">
    <w:name w:val="WW8Num123z2"/>
    <w:rsid w:val="006F04EA"/>
    <w:rPr>
      <w:rFonts w:ascii="Symbol" w:hAnsi="Symbol"/>
      <w:color w:val="auto"/>
      <w:sz w:val="24"/>
    </w:rPr>
  </w:style>
  <w:style w:type="character" w:customStyle="1" w:styleId="WW8Num123z3">
    <w:name w:val="WW8Num123z3"/>
    <w:rsid w:val="006F04EA"/>
    <w:rPr>
      <w:rFonts w:ascii="Symbol" w:hAnsi="Symbol"/>
    </w:rPr>
  </w:style>
  <w:style w:type="character" w:customStyle="1" w:styleId="WW8Num123z4">
    <w:name w:val="WW8Num123z4"/>
    <w:rsid w:val="006F04EA"/>
    <w:rPr>
      <w:rFonts w:ascii="Courier New" w:hAnsi="Courier New"/>
    </w:rPr>
  </w:style>
  <w:style w:type="character" w:customStyle="1" w:styleId="WW8Num123z5">
    <w:name w:val="WW8Num123z5"/>
    <w:rsid w:val="006F04EA"/>
    <w:rPr>
      <w:rFonts w:ascii="Wingdings" w:hAnsi="Wingdings"/>
    </w:rPr>
  </w:style>
  <w:style w:type="character" w:customStyle="1" w:styleId="WW8Num132z0">
    <w:name w:val="WW8Num132z0"/>
    <w:rsid w:val="006F04EA"/>
    <w:rPr>
      <w:b w:val="0"/>
    </w:rPr>
  </w:style>
  <w:style w:type="character" w:customStyle="1" w:styleId="WW8Num133z1">
    <w:name w:val="WW8Num133z1"/>
    <w:rsid w:val="006F04EA"/>
    <w:rPr>
      <w:rFonts w:ascii="Arial" w:hAnsi="Arial"/>
      <w:b/>
      <w:i w:val="0"/>
      <w:sz w:val="28"/>
    </w:rPr>
  </w:style>
  <w:style w:type="character" w:customStyle="1" w:styleId="WW8Num134z0">
    <w:name w:val="WW8Num134z0"/>
    <w:rsid w:val="006F04EA"/>
    <w:rPr>
      <w:rFonts w:ascii="Arial" w:hAnsi="Arial"/>
      <w:sz w:val="24"/>
      <w:szCs w:val="24"/>
    </w:rPr>
  </w:style>
  <w:style w:type="character" w:customStyle="1" w:styleId="WW8Num134z1">
    <w:name w:val="WW8Num134z1"/>
    <w:rsid w:val="006F04EA"/>
    <w:rPr>
      <w:rFonts w:ascii="Courier New" w:hAnsi="Courier New" w:cs="Courier New"/>
    </w:rPr>
  </w:style>
  <w:style w:type="character" w:customStyle="1" w:styleId="WW8Num134z2">
    <w:name w:val="WW8Num134z2"/>
    <w:rsid w:val="006F04EA"/>
    <w:rPr>
      <w:rFonts w:ascii="Wingdings" w:hAnsi="Wingdings"/>
    </w:rPr>
  </w:style>
  <w:style w:type="character" w:customStyle="1" w:styleId="WW8Num134z3">
    <w:name w:val="WW8Num134z3"/>
    <w:rsid w:val="006F04EA"/>
    <w:rPr>
      <w:rFonts w:ascii="Symbol" w:hAnsi="Symbol"/>
    </w:rPr>
  </w:style>
  <w:style w:type="character" w:customStyle="1" w:styleId="WW8Num135z0">
    <w:name w:val="WW8Num135z0"/>
    <w:rsid w:val="006F04EA"/>
    <w:rPr>
      <w:rFonts w:ascii="Symbol" w:hAnsi="Symbol"/>
    </w:rPr>
  </w:style>
  <w:style w:type="character" w:customStyle="1" w:styleId="WW8Num135z1">
    <w:name w:val="WW8Num135z1"/>
    <w:rsid w:val="006F04EA"/>
    <w:rPr>
      <w:rFonts w:ascii="Courier New" w:hAnsi="Courier New"/>
    </w:rPr>
  </w:style>
  <w:style w:type="character" w:customStyle="1" w:styleId="WW8Num135z2">
    <w:name w:val="WW8Num135z2"/>
    <w:rsid w:val="006F04EA"/>
    <w:rPr>
      <w:rFonts w:ascii="Wingdings" w:hAnsi="Wingdings"/>
    </w:rPr>
  </w:style>
  <w:style w:type="character" w:customStyle="1" w:styleId="WW8Num136z0">
    <w:name w:val="WW8Num136z0"/>
    <w:rsid w:val="006F04EA"/>
    <w:rPr>
      <w:rFonts w:ascii="Symbol" w:hAnsi="Symbol"/>
      <w:sz w:val="24"/>
    </w:rPr>
  </w:style>
  <w:style w:type="character" w:customStyle="1" w:styleId="WW8Num136z1">
    <w:name w:val="WW8Num136z1"/>
    <w:rsid w:val="006F04EA"/>
    <w:rPr>
      <w:rFonts w:ascii="Courier New" w:hAnsi="Courier New"/>
    </w:rPr>
  </w:style>
  <w:style w:type="character" w:customStyle="1" w:styleId="WW8Num136z2">
    <w:name w:val="WW8Num136z2"/>
    <w:rsid w:val="006F04EA"/>
    <w:rPr>
      <w:rFonts w:ascii="Wingdings" w:hAnsi="Wingdings"/>
    </w:rPr>
  </w:style>
  <w:style w:type="character" w:customStyle="1" w:styleId="WW8Num136z3">
    <w:name w:val="WW8Num136z3"/>
    <w:rsid w:val="006F04EA"/>
    <w:rPr>
      <w:rFonts w:ascii="Symbol" w:hAnsi="Symbol"/>
    </w:rPr>
  </w:style>
  <w:style w:type="character" w:customStyle="1" w:styleId="WW8Num137z0">
    <w:name w:val="WW8Num137z0"/>
    <w:rsid w:val="006F04EA"/>
    <w:rPr>
      <w:rFonts w:ascii="Arial" w:hAnsi="Arial"/>
      <w:sz w:val="24"/>
      <w:szCs w:val="24"/>
    </w:rPr>
  </w:style>
  <w:style w:type="character" w:customStyle="1" w:styleId="WW8Num137z1">
    <w:name w:val="WW8Num137z1"/>
    <w:rsid w:val="006F04EA"/>
    <w:rPr>
      <w:rFonts w:ascii="Courier New" w:hAnsi="Courier New" w:cs="Courier New"/>
    </w:rPr>
  </w:style>
  <w:style w:type="character" w:customStyle="1" w:styleId="WW8Num137z2">
    <w:name w:val="WW8Num137z2"/>
    <w:rsid w:val="006F04EA"/>
    <w:rPr>
      <w:rFonts w:ascii="Wingdings" w:hAnsi="Wingdings"/>
    </w:rPr>
  </w:style>
  <w:style w:type="character" w:customStyle="1" w:styleId="WW8Num137z3">
    <w:name w:val="WW8Num137z3"/>
    <w:rsid w:val="006F04EA"/>
    <w:rPr>
      <w:rFonts w:ascii="Symbol" w:hAnsi="Symbol"/>
    </w:rPr>
  </w:style>
  <w:style w:type="character" w:customStyle="1" w:styleId="WW8Num139z0">
    <w:name w:val="WW8Num139z0"/>
    <w:rsid w:val="006F04EA"/>
    <w:rPr>
      <w:rFonts w:ascii="Arial" w:hAnsi="Arial"/>
      <w:b w:val="0"/>
      <w:i w:val="0"/>
      <w:sz w:val="28"/>
    </w:rPr>
  </w:style>
  <w:style w:type="character" w:customStyle="1" w:styleId="WW8Num139z3">
    <w:name w:val="WW8Num139z3"/>
    <w:rsid w:val="006F04EA"/>
    <w:rPr>
      <w:rFonts w:ascii="Arial" w:hAnsi="Arial"/>
      <w:sz w:val="24"/>
    </w:rPr>
  </w:style>
  <w:style w:type="character" w:customStyle="1" w:styleId="WW8Num141z0">
    <w:name w:val="WW8Num141z0"/>
    <w:rsid w:val="006F04EA"/>
    <w:rPr>
      <w:b/>
      <w:i w:val="0"/>
    </w:rPr>
  </w:style>
  <w:style w:type="character" w:customStyle="1" w:styleId="WW8Num143z0">
    <w:name w:val="WW8Num143z0"/>
    <w:rsid w:val="006F04EA"/>
    <w:rPr>
      <w:u w:val="none"/>
    </w:rPr>
  </w:style>
  <w:style w:type="character" w:customStyle="1" w:styleId="WW8Num143z1">
    <w:name w:val="WW8Num143z1"/>
    <w:rsid w:val="006F04EA"/>
    <w:rPr>
      <w:rFonts w:ascii="Symbol" w:hAnsi="Symbol"/>
    </w:rPr>
  </w:style>
  <w:style w:type="character" w:customStyle="1" w:styleId="WW8Num147z0">
    <w:name w:val="WW8Num147z0"/>
    <w:rsid w:val="006F04EA"/>
    <w:rPr>
      <w:rFonts w:ascii="Arial" w:hAnsi="Arial"/>
    </w:rPr>
  </w:style>
  <w:style w:type="character" w:customStyle="1" w:styleId="WW8Num147z1">
    <w:name w:val="WW8Num147z1"/>
    <w:rsid w:val="006F04EA"/>
    <w:rPr>
      <w:rFonts w:ascii="Symbol" w:hAnsi="Symbol"/>
      <w:sz w:val="24"/>
    </w:rPr>
  </w:style>
  <w:style w:type="character" w:customStyle="1" w:styleId="WW8Num147z2">
    <w:name w:val="WW8Num147z2"/>
    <w:rsid w:val="006F04EA"/>
    <w:rPr>
      <w:rFonts w:ascii="Wingdings" w:hAnsi="Wingdings"/>
    </w:rPr>
  </w:style>
  <w:style w:type="character" w:customStyle="1" w:styleId="WW8Num147z3">
    <w:name w:val="WW8Num147z3"/>
    <w:rsid w:val="006F04EA"/>
    <w:rPr>
      <w:rFonts w:ascii="Symbol" w:hAnsi="Symbol"/>
    </w:rPr>
  </w:style>
  <w:style w:type="character" w:customStyle="1" w:styleId="WW8Num147z4">
    <w:name w:val="WW8Num147z4"/>
    <w:rsid w:val="006F04EA"/>
    <w:rPr>
      <w:rFonts w:ascii="Courier New" w:hAnsi="Courier New"/>
    </w:rPr>
  </w:style>
  <w:style w:type="character" w:customStyle="1" w:styleId="WW8Num149z1">
    <w:name w:val="WW8Num149z1"/>
    <w:rsid w:val="006F04EA"/>
    <w:rPr>
      <w:b w:val="0"/>
      <w:i w:val="0"/>
    </w:rPr>
  </w:style>
  <w:style w:type="character" w:customStyle="1" w:styleId="WW8Num150z0">
    <w:name w:val="WW8Num150z0"/>
    <w:rsid w:val="006F04EA"/>
    <w:rPr>
      <w:rFonts w:ascii="Symbol" w:hAnsi="Symbol"/>
      <w:color w:val="auto"/>
      <w:sz w:val="24"/>
    </w:rPr>
  </w:style>
  <w:style w:type="character" w:customStyle="1" w:styleId="WW8Num150z2">
    <w:name w:val="WW8Num150z2"/>
    <w:rsid w:val="006F04EA"/>
    <w:rPr>
      <w:rFonts w:ascii="Wingdings" w:hAnsi="Wingdings"/>
    </w:rPr>
  </w:style>
  <w:style w:type="character" w:customStyle="1" w:styleId="WW8Num150z3">
    <w:name w:val="WW8Num150z3"/>
    <w:rsid w:val="006F04EA"/>
    <w:rPr>
      <w:rFonts w:ascii="Symbol" w:hAnsi="Symbol"/>
    </w:rPr>
  </w:style>
  <w:style w:type="character" w:customStyle="1" w:styleId="WW8Num150z4">
    <w:name w:val="WW8Num150z4"/>
    <w:rsid w:val="006F04EA"/>
    <w:rPr>
      <w:rFonts w:ascii="Courier New" w:hAnsi="Courier New"/>
    </w:rPr>
  </w:style>
  <w:style w:type="character" w:customStyle="1" w:styleId="WW8Num154z0">
    <w:name w:val="WW8Num154z0"/>
    <w:rsid w:val="006F04EA"/>
    <w:rPr>
      <w:rFonts w:ascii="Symbol" w:hAnsi="Symbol"/>
    </w:rPr>
  </w:style>
  <w:style w:type="character" w:customStyle="1" w:styleId="WW8Num154z1">
    <w:name w:val="WW8Num154z1"/>
    <w:rsid w:val="006F04EA"/>
    <w:rPr>
      <w:rFonts w:ascii="Courier New" w:hAnsi="Courier New"/>
    </w:rPr>
  </w:style>
  <w:style w:type="character" w:customStyle="1" w:styleId="WW8Num154z2">
    <w:name w:val="WW8Num154z2"/>
    <w:rsid w:val="006F04EA"/>
    <w:rPr>
      <w:rFonts w:ascii="Wingdings" w:hAnsi="Wingdings"/>
    </w:rPr>
  </w:style>
  <w:style w:type="character" w:customStyle="1" w:styleId="WW8Num158z0">
    <w:name w:val="WW8Num158z0"/>
    <w:rsid w:val="006F04EA"/>
    <w:rPr>
      <w:b w:val="0"/>
    </w:rPr>
  </w:style>
  <w:style w:type="character" w:customStyle="1" w:styleId="WW8Num162z0">
    <w:name w:val="WW8Num162z0"/>
    <w:rsid w:val="006F04EA"/>
    <w:rPr>
      <w:rFonts w:ascii="Symbol" w:hAnsi="Symbol"/>
      <w:color w:val="auto"/>
      <w:sz w:val="24"/>
    </w:rPr>
  </w:style>
  <w:style w:type="character" w:customStyle="1" w:styleId="WW8Num162z1">
    <w:name w:val="WW8Num162z1"/>
    <w:rsid w:val="006F04EA"/>
    <w:rPr>
      <w:rFonts w:ascii="Courier New" w:hAnsi="Courier New"/>
    </w:rPr>
  </w:style>
  <w:style w:type="character" w:customStyle="1" w:styleId="WW8Num162z2">
    <w:name w:val="WW8Num162z2"/>
    <w:rsid w:val="006F04EA"/>
    <w:rPr>
      <w:rFonts w:ascii="Wingdings" w:hAnsi="Wingdings"/>
    </w:rPr>
  </w:style>
  <w:style w:type="character" w:customStyle="1" w:styleId="WW8Num162z3">
    <w:name w:val="WW8Num162z3"/>
    <w:rsid w:val="006F04EA"/>
    <w:rPr>
      <w:rFonts w:ascii="Symbol" w:hAnsi="Symbol"/>
    </w:rPr>
  </w:style>
  <w:style w:type="character" w:customStyle="1" w:styleId="WW8Num165z0">
    <w:name w:val="WW8Num165z0"/>
    <w:rsid w:val="006F04EA"/>
    <w:rPr>
      <w:b w:val="0"/>
    </w:rPr>
  </w:style>
  <w:style w:type="character" w:customStyle="1" w:styleId="WW8Num166z0">
    <w:name w:val="WW8Num166z0"/>
    <w:rsid w:val="006F04EA"/>
    <w:rPr>
      <w:b w:val="0"/>
      <w:i w:val="0"/>
    </w:rPr>
  </w:style>
  <w:style w:type="character" w:customStyle="1" w:styleId="WW8Num166z1">
    <w:name w:val="WW8Num166z1"/>
    <w:rsid w:val="006F04EA"/>
    <w:rPr>
      <w:rFonts w:ascii="Arial" w:hAnsi="Arial"/>
      <w:b/>
      <w:i w:val="0"/>
      <w:sz w:val="28"/>
    </w:rPr>
  </w:style>
  <w:style w:type="character" w:customStyle="1" w:styleId="WW8Num167z0">
    <w:name w:val="WW8Num167z0"/>
    <w:rsid w:val="006F04EA"/>
    <w:rPr>
      <w:u w:val="none"/>
    </w:rPr>
  </w:style>
  <w:style w:type="character" w:customStyle="1" w:styleId="WW8Num171z1">
    <w:name w:val="WW8Num171z1"/>
    <w:rsid w:val="006F04EA"/>
    <w:rPr>
      <w:rFonts w:ascii="Times New Roman" w:hAnsi="Times New Roman" w:cs="Times New Roman"/>
      <w:b w:val="0"/>
      <w:sz w:val="24"/>
    </w:rPr>
  </w:style>
  <w:style w:type="character" w:customStyle="1" w:styleId="WW8Num178z0">
    <w:name w:val="WW8Num178z0"/>
    <w:rsid w:val="006F04EA"/>
    <w:rPr>
      <w:rFonts w:ascii="Arial" w:eastAsia="Times New Roman" w:hAnsi="Arial"/>
    </w:rPr>
  </w:style>
  <w:style w:type="character" w:customStyle="1" w:styleId="WW8Num178z1">
    <w:name w:val="WW8Num178z1"/>
    <w:rsid w:val="006F04EA"/>
    <w:rPr>
      <w:rFonts w:ascii="Courier New" w:hAnsi="Courier New" w:cs="Courier New"/>
    </w:rPr>
  </w:style>
  <w:style w:type="character" w:customStyle="1" w:styleId="WW8Num178z2">
    <w:name w:val="WW8Num178z2"/>
    <w:rsid w:val="006F04EA"/>
    <w:rPr>
      <w:rFonts w:ascii="Wingdings" w:hAnsi="Wingdings"/>
    </w:rPr>
  </w:style>
  <w:style w:type="character" w:customStyle="1" w:styleId="WW8Num178z3">
    <w:name w:val="WW8Num178z3"/>
    <w:rsid w:val="006F04EA"/>
    <w:rPr>
      <w:rFonts w:ascii="Symbol" w:hAnsi="Symbol"/>
    </w:rPr>
  </w:style>
  <w:style w:type="character" w:customStyle="1" w:styleId="WW8Num186z0">
    <w:name w:val="WW8Num186z0"/>
    <w:rsid w:val="006F04EA"/>
    <w:rPr>
      <w:rFonts w:ascii="Symbol" w:hAnsi="Symbol"/>
      <w:color w:val="auto"/>
    </w:rPr>
  </w:style>
  <w:style w:type="character" w:customStyle="1" w:styleId="WW8Num186z1">
    <w:name w:val="WW8Num186z1"/>
    <w:rsid w:val="006F04EA"/>
    <w:rPr>
      <w:rFonts w:ascii="Courier New" w:hAnsi="Courier New"/>
    </w:rPr>
  </w:style>
  <w:style w:type="character" w:customStyle="1" w:styleId="WW8Num186z2">
    <w:name w:val="WW8Num186z2"/>
    <w:rsid w:val="006F04EA"/>
    <w:rPr>
      <w:rFonts w:ascii="Wingdings" w:hAnsi="Wingdings"/>
    </w:rPr>
  </w:style>
  <w:style w:type="character" w:customStyle="1" w:styleId="WW8Num186z3">
    <w:name w:val="WW8Num186z3"/>
    <w:rsid w:val="006F04EA"/>
    <w:rPr>
      <w:rFonts w:ascii="Symbol" w:hAnsi="Symbol"/>
    </w:rPr>
  </w:style>
  <w:style w:type="character" w:customStyle="1" w:styleId="WW8Num187z1">
    <w:name w:val="WW8Num187z1"/>
    <w:rsid w:val="006F04EA"/>
    <w:rPr>
      <w:rFonts w:ascii="Arial" w:hAnsi="Arial"/>
      <w:b/>
      <w:i w:val="0"/>
      <w:sz w:val="28"/>
    </w:rPr>
  </w:style>
  <w:style w:type="character" w:customStyle="1" w:styleId="WW8Num192z0">
    <w:name w:val="WW8Num192z0"/>
    <w:rsid w:val="006F04EA"/>
    <w:rPr>
      <w:rFonts w:ascii="Arial" w:hAnsi="Arial"/>
      <w:b w:val="0"/>
      <w:i w:val="0"/>
      <w:sz w:val="24"/>
    </w:rPr>
  </w:style>
  <w:style w:type="character" w:customStyle="1" w:styleId="WW8Num193z0">
    <w:name w:val="WW8Num193z0"/>
    <w:rsid w:val="006F04EA"/>
    <w:rPr>
      <w:rFonts w:ascii="Symbol" w:hAnsi="Symbol"/>
      <w:color w:val="auto"/>
    </w:rPr>
  </w:style>
  <w:style w:type="character" w:customStyle="1" w:styleId="WW8Num193z1">
    <w:name w:val="WW8Num193z1"/>
    <w:rsid w:val="006F04EA"/>
    <w:rPr>
      <w:rFonts w:ascii="Courier New" w:hAnsi="Courier New"/>
    </w:rPr>
  </w:style>
  <w:style w:type="character" w:customStyle="1" w:styleId="WW8Num193z2">
    <w:name w:val="WW8Num193z2"/>
    <w:rsid w:val="006F04EA"/>
    <w:rPr>
      <w:rFonts w:ascii="Wingdings" w:hAnsi="Wingdings"/>
    </w:rPr>
  </w:style>
  <w:style w:type="character" w:customStyle="1" w:styleId="WW8Num193z3">
    <w:name w:val="WW8Num193z3"/>
    <w:rsid w:val="006F04EA"/>
    <w:rPr>
      <w:rFonts w:ascii="Symbol" w:hAnsi="Symbol"/>
    </w:rPr>
  </w:style>
  <w:style w:type="character" w:customStyle="1" w:styleId="WW8Num194z0">
    <w:name w:val="WW8Num194z0"/>
    <w:rsid w:val="006F04EA"/>
    <w:rPr>
      <w:b w:val="0"/>
      <w:i w:val="0"/>
    </w:rPr>
  </w:style>
  <w:style w:type="character" w:customStyle="1" w:styleId="WW8Num195z0">
    <w:name w:val="WW8Num195z0"/>
    <w:rsid w:val="006F04EA"/>
    <w:rPr>
      <w:rFonts w:ascii="Symbol" w:hAnsi="Symbol"/>
    </w:rPr>
  </w:style>
  <w:style w:type="character" w:customStyle="1" w:styleId="WW8Num195z1">
    <w:name w:val="WW8Num195z1"/>
    <w:rsid w:val="006F04EA"/>
    <w:rPr>
      <w:rFonts w:ascii="Courier New" w:hAnsi="Courier New"/>
    </w:rPr>
  </w:style>
  <w:style w:type="character" w:customStyle="1" w:styleId="WW8Num195z2">
    <w:name w:val="WW8Num195z2"/>
    <w:rsid w:val="006F04EA"/>
    <w:rPr>
      <w:rFonts w:ascii="Wingdings" w:hAnsi="Wingdings"/>
    </w:rPr>
  </w:style>
  <w:style w:type="character" w:customStyle="1" w:styleId="WW8Num196z1">
    <w:name w:val="WW8Num196z1"/>
    <w:rsid w:val="006F04EA"/>
    <w:rPr>
      <w:rFonts w:ascii="Arial" w:hAnsi="Arial"/>
      <w:sz w:val="24"/>
    </w:rPr>
  </w:style>
  <w:style w:type="character" w:customStyle="1" w:styleId="WW8Num197z1">
    <w:name w:val="WW8Num197z1"/>
    <w:rsid w:val="006F04EA"/>
    <w:rPr>
      <w:rFonts w:ascii="Symbol" w:hAnsi="Symbol"/>
    </w:rPr>
  </w:style>
  <w:style w:type="character" w:customStyle="1" w:styleId="WW8Num200z0">
    <w:name w:val="WW8Num200z0"/>
    <w:rsid w:val="006F04EA"/>
    <w:rPr>
      <w:b w:val="0"/>
    </w:rPr>
  </w:style>
  <w:style w:type="character" w:customStyle="1" w:styleId="WW8Num201z0">
    <w:name w:val="WW8Num201z0"/>
    <w:rsid w:val="006F04EA"/>
    <w:rPr>
      <w:b w:val="0"/>
    </w:rPr>
  </w:style>
  <w:style w:type="character" w:customStyle="1" w:styleId="WW8Num204z0">
    <w:name w:val="WW8Num204z0"/>
    <w:rsid w:val="006F04EA"/>
    <w:rPr>
      <w:rFonts w:ascii="Symbol" w:hAnsi="Symbol"/>
      <w:color w:val="auto"/>
      <w:sz w:val="24"/>
    </w:rPr>
  </w:style>
  <w:style w:type="character" w:customStyle="1" w:styleId="WW8Num204z1">
    <w:name w:val="WW8Num204z1"/>
    <w:rsid w:val="006F04EA"/>
    <w:rPr>
      <w:rFonts w:ascii="Courier New" w:hAnsi="Courier New"/>
    </w:rPr>
  </w:style>
  <w:style w:type="character" w:customStyle="1" w:styleId="WW8Num204z2">
    <w:name w:val="WW8Num204z2"/>
    <w:rsid w:val="006F04EA"/>
    <w:rPr>
      <w:rFonts w:ascii="Wingdings" w:hAnsi="Wingdings"/>
    </w:rPr>
  </w:style>
  <w:style w:type="character" w:customStyle="1" w:styleId="WW8Num204z3">
    <w:name w:val="WW8Num204z3"/>
    <w:rsid w:val="006F04EA"/>
    <w:rPr>
      <w:rFonts w:ascii="Symbol" w:hAnsi="Symbol"/>
    </w:rPr>
  </w:style>
  <w:style w:type="character" w:customStyle="1" w:styleId="WW8Num206z0">
    <w:name w:val="WW8Num206z0"/>
    <w:rsid w:val="006F04EA"/>
    <w:rPr>
      <w:rFonts w:ascii="Symbol" w:hAnsi="Symbol"/>
      <w:color w:val="auto"/>
      <w:sz w:val="24"/>
    </w:rPr>
  </w:style>
  <w:style w:type="character" w:customStyle="1" w:styleId="WW8Num211z0">
    <w:name w:val="WW8Num211z0"/>
    <w:rsid w:val="006F04EA"/>
    <w:rPr>
      <w:rFonts w:ascii="Symbol" w:hAnsi="Symbol"/>
    </w:rPr>
  </w:style>
  <w:style w:type="character" w:customStyle="1" w:styleId="WW8Num211z1">
    <w:name w:val="WW8Num211z1"/>
    <w:rsid w:val="006F04EA"/>
    <w:rPr>
      <w:rFonts w:ascii="Symbol" w:hAnsi="Symbol"/>
      <w:sz w:val="24"/>
    </w:rPr>
  </w:style>
  <w:style w:type="character" w:customStyle="1" w:styleId="WW8Num211z2">
    <w:name w:val="WW8Num211z2"/>
    <w:rsid w:val="006F04EA"/>
    <w:rPr>
      <w:rFonts w:ascii="Wingdings" w:hAnsi="Wingdings"/>
    </w:rPr>
  </w:style>
  <w:style w:type="character" w:customStyle="1" w:styleId="WW8Num211z4">
    <w:name w:val="WW8Num211z4"/>
    <w:rsid w:val="006F04EA"/>
    <w:rPr>
      <w:rFonts w:ascii="Courier New" w:hAnsi="Courier New"/>
    </w:rPr>
  </w:style>
  <w:style w:type="character" w:customStyle="1" w:styleId="WW8Num213z0">
    <w:name w:val="WW8Num213z0"/>
    <w:rsid w:val="006F04EA"/>
    <w:rPr>
      <w:rFonts w:ascii="Wingdings" w:hAnsi="Wingdings"/>
    </w:rPr>
  </w:style>
  <w:style w:type="character" w:customStyle="1" w:styleId="WW8Num213z1">
    <w:name w:val="WW8Num213z1"/>
    <w:rsid w:val="006F04EA"/>
    <w:rPr>
      <w:rFonts w:ascii="Courier New" w:hAnsi="Courier New" w:cs="Courier New"/>
    </w:rPr>
  </w:style>
  <w:style w:type="character" w:customStyle="1" w:styleId="WW8Num213z3">
    <w:name w:val="WW8Num213z3"/>
    <w:rsid w:val="006F04EA"/>
    <w:rPr>
      <w:rFonts w:ascii="Symbol" w:hAnsi="Symbol"/>
    </w:rPr>
  </w:style>
  <w:style w:type="character" w:customStyle="1" w:styleId="WW8Num215z0">
    <w:name w:val="WW8Num215z0"/>
    <w:rsid w:val="006F04EA"/>
    <w:rPr>
      <w:b w:val="0"/>
    </w:rPr>
  </w:style>
  <w:style w:type="character" w:customStyle="1" w:styleId="WW8Num220z0">
    <w:name w:val="WW8Num220z0"/>
    <w:rsid w:val="006F04EA"/>
    <w:rPr>
      <w:b w:val="0"/>
    </w:rPr>
  </w:style>
  <w:style w:type="character" w:customStyle="1" w:styleId="WW8Num221z0">
    <w:name w:val="WW8Num221z0"/>
    <w:rsid w:val="006F04EA"/>
    <w:rPr>
      <w:rFonts w:ascii="Arial" w:hAnsi="Arial"/>
      <w:sz w:val="24"/>
      <w:szCs w:val="24"/>
    </w:rPr>
  </w:style>
  <w:style w:type="character" w:customStyle="1" w:styleId="WW8Num221z1">
    <w:name w:val="WW8Num221z1"/>
    <w:rsid w:val="006F04EA"/>
    <w:rPr>
      <w:rFonts w:ascii="Courier New" w:hAnsi="Courier New" w:cs="Courier New"/>
    </w:rPr>
  </w:style>
  <w:style w:type="character" w:customStyle="1" w:styleId="WW8Num221z2">
    <w:name w:val="WW8Num221z2"/>
    <w:rsid w:val="006F04EA"/>
    <w:rPr>
      <w:rFonts w:ascii="Wingdings" w:hAnsi="Wingdings"/>
    </w:rPr>
  </w:style>
  <w:style w:type="character" w:customStyle="1" w:styleId="WW8Num221z3">
    <w:name w:val="WW8Num221z3"/>
    <w:rsid w:val="006F04EA"/>
    <w:rPr>
      <w:rFonts w:ascii="Symbol" w:hAnsi="Symbol"/>
    </w:rPr>
  </w:style>
  <w:style w:type="character" w:customStyle="1" w:styleId="WW8Num224z0">
    <w:name w:val="WW8Num224z0"/>
    <w:rsid w:val="006F04EA"/>
    <w:rPr>
      <w:b w:val="0"/>
    </w:rPr>
  </w:style>
  <w:style w:type="character" w:customStyle="1" w:styleId="WW8Num225z0">
    <w:name w:val="WW8Num225z0"/>
    <w:rsid w:val="006F04EA"/>
    <w:rPr>
      <w:b w:val="0"/>
    </w:rPr>
  </w:style>
  <w:style w:type="character" w:customStyle="1" w:styleId="WW8Num226z0">
    <w:name w:val="WW8Num226z0"/>
    <w:rsid w:val="006F04EA"/>
    <w:rPr>
      <w:b w:val="0"/>
      <w:i w:val="0"/>
    </w:rPr>
  </w:style>
  <w:style w:type="character" w:customStyle="1" w:styleId="WW8Num226z1">
    <w:name w:val="WW8Num226z1"/>
    <w:rsid w:val="006F04EA"/>
    <w:rPr>
      <w:rFonts w:ascii="Times New Roman" w:hAnsi="Times New Roman"/>
      <w:sz w:val="22"/>
    </w:rPr>
  </w:style>
  <w:style w:type="character" w:customStyle="1" w:styleId="WW8Num229z0">
    <w:name w:val="WW8Num229z0"/>
    <w:rsid w:val="006F04EA"/>
    <w:rPr>
      <w:b w:val="0"/>
    </w:rPr>
  </w:style>
  <w:style w:type="character" w:customStyle="1" w:styleId="WW8Num232z0">
    <w:name w:val="WW8Num232z0"/>
    <w:rsid w:val="006F04EA"/>
    <w:rPr>
      <w:rFonts w:ascii="Symbol" w:hAnsi="Symbol"/>
    </w:rPr>
  </w:style>
  <w:style w:type="character" w:customStyle="1" w:styleId="WW8Num232z2">
    <w:name w:val="WW8Num232z2"/>
    <w:rsid w:val="006F04EA"/>
    <w:rPr>
      <w:rFonts w:ascii="Wingdings" w:hAnsi="Wingdings"/>
    </w:rPr>
  </w:style>
  <w:style w:type="character" w:customStyle="1" w:styleId="WW8Num232z4">
    <w:name w:val="WW8Num232z4"/>
    <w:rsid w:val="006F04EA"/>
    <w:rPr>
      <w:rFonts w:ascii="Courier New" w:hAnsi="Courier New" w:cs="Courier New"/>
    </w:rPr>
  </w:style>
  <w:style w:type="character" w:customStyle="1" w:styleId="WW8Num235z0">
    <w:name w:val="WW8Num235z0"/>
    <w:rsid w:val="006F04EA"/>
    <w:rPr>
      <w:rFonts w:ascii="Symbol" w:hAnsi="Symbol"/>
    </w:rPr>
  </w:style>
  <w:style w:type="character" w:customStyle="1" w:styleId="WW8Num235z1">
    <w:name w:val="WW8Num235z1"/>
    <w:rsid w:val="006F04EA"/>
    <w:rPr>
      <w:rFonts w:ascii="Courier New" w:hAnsi="Courier New" w:cs="Courier New"/>
    </w:rPr>
  </w:style>
  <w:style w:type="character" w:customStyle="1" w:styleId="WW8Num235z2">
    <w:name w:val="WW8Num235z2"/>
    <w:rsid w:val="006F04EA"/>
    <w:rPr>
      <w:rFonts w:ascii="Wingdings" w:hAnsi="Wingdings"/>
    </w:rPr>
  </w:style>
  <w:style w:type="character" w:customStyle="1" w:styleId="WW8Num238z1">
    <w:name w:val="WW8Num238z1"/>
    <w:rsid w:val="006F04EA"/>
    <w:rPr>
      <w:rFonts w:ascii="Courier New" w:hAnsi="Courier New"/>
      <w:sz w:val="24"/>
    </w:rPr>
  </w:style>
  <w:style w:type="character" w:customStyle="1" w:styleId="WW8Num240z0">
    <w:name w:val="WW8Num240z0"/>
    <w:rsid w:val="006F04EA"/>
    <w:rPr>
      <w:b w:val="0"/>
      <w:i w:val="0"/>
    </w:rPr>
  </w:style>
  <w:style w:type="character" w:customStyle="1" w:styleId="WW8Num241z0">
    <w:name w:val="WW8Num241z0"/>
    <w:rsid w:val="006F04EA"/>
    <w:rPr>
      <w:rFonts w:ascii="Symbol" w:hAnsi="Symbol"/>
      <w:sz w:val="24"/>
    </w:rPr>
  </w:style>
  <w:style w:type="character" w:customStyle="1" w:styleId="WW8Num241z1">
    <w:name w:val="WW8Num241z1"/>
    <w:rsid w:val="006F04EA"/>
    <w:rPr>
      <w:rFonts w:ascii="Courier New" w:hAnsi="Courier New"/>
    </w:rPr>
  </w:style>
  <w:style w:type="character" w:customStyle="1" w:styleId="WW8Num241z2">
    <w:name w:val="WW8Num241z2"/>
    <w:rsid w:val="006F04EA"/>
    <w:rPr>
      <w:rFonts w:ascii="Wingdings" w:hAnsi="Wingdings"/>
    </w:rPr>
  </w:style>
  <w:style w:type="character" w:customStyle="1" w:styleId="WW8Num241z3">
    <w:name w:val="WW8Num241z3"/>
    <w:rsid w:val="006F04EA"/>
    <w:rPr>
      <w:rFonts w:ascii="Symbol" w:hAnsi="Symbol"/>
    </w:rPr>
  </w:style>
  <w:style w:type="character" w:customStyle="1" w:styleId="WW8Num243z0">
    <w:name w:val="WW8Num243z0"/>
    <w:rsid w:val="006F04EA"/>
    <w:rPr>
      <w:rFonts w:ascii="Arial" w:hAnsi="Arial"/>
      <w:b w:val="0"/>
      <w:i w:val="0"/>
      <w:sz w:val="24"/>
    </w:rPr>
  </w:style>
  <w:style w:type="character" w:customStyle="1" w:styleId="WW8NumSt52z0">
    <w:name w:val="WW8NumSt52z0"/>
    <w:rsid w:val="006F04EA"/>
    <w:rPr>
      <w:b/>
    </w:rPr>
  </w:style>
  <w:style w:type="character" w:customStyle="1" w:styleId="WW8NumSt62z0">
    <w:name w:val="WW8NumSt62z0"/>
    <w:rsid w:val="006F04EA"/>
    <w:rPr>
      <w:rFonts w:ascii="Symbol" w:hAnsi="Symbol"/>
    </w:rPr>
  </w:style>
  <w:style w:type="character" w:customStyle="1" w:styleId="WW8NumSt63z0">
    <w:name w:val="WW8NumSt63z0"/>
    <w:rsid w:val="006F04EA"/>
    <w:rPr>
      <w:rFonts w:ascii="Symbol" w:hAnsi="Symbol"/>
      <w:sz w:val="20"/>
    </w:rPr>
  </w:style>
  <w:style w:type="character" w:customStyle="1" w:styleId="FootnoteCharacters">
    <w:name w:val="Footnote Characters"/>
    <w:basedOn w:val="DefaultParagraphFont"/>
    <w:rsid w:val="006F04EA"/>
    <w:rPr>
      <w:vertAlign w:val="superscript"/>
    </w:rPr>
  </w:style>
  <w:style w:type="character" w:styleId="Hyperlink">
    <w:name w:val="Hyperlink"/>
    <w:basedOn w:val="DefaultParagraphFont"/>
    <w:uiPriority w:val="99"/>
    <w:rsid w:val="006F04EA"/>
    <w:rPr>
      <w:color w:val="0000FF"/>
      <w:u w:val="single"/>
    </w:rPr>
  </w:style>
  <w:style w:type="character" w:styleId="PageNumber">
    <w:name w:val="page number"/>
    <w:basedOn w:val="DefaultParagraphFont"/>
    <w:semiHidden/>
    <w:rsid w:val="006F04EA"/>
  </w:style>
  <w:style w:type="character" w:styleId="FootnoteReference">
    <w:name w:val="footnote reference"/>
    <w:semiHidden/>
    <w:rsid w:val="006F04EA"/>
    <w:rPr>
      <w:vertAlign w:val="superscript"/>
    </w:rPr>
  </w:style>
  <w:style w:type="character" w:customStyle="1" w:styleId="EndnoteCharacters">
    <w:name w:val="Endnote Characters"/>
    <w:rsid w:val="006F04EA"/>
    <w:rPr>
      <w:vertAlign w:val="superscript"/>
    </w:rPr>
  </w:style>
  <w:style w:type="character" w:customStyle="1" w:styleId="WW-EndnoteCharacters">
    <w:name w:val="WW-Endnote Characters"/>
    <w:rsid w:val="006F04EA"/>
  </w:style>
  <w:style w:type="character" w:styleId="EndnoteReference">
    <w:name w:val="endnote reference"/>
    <w:semiHidden/>
    <w:rsid w:val="006F04EA"/>
    <w:rPr>
      <w:vertAlign w:val="superscript"/>
    </w:rPr>
  </w:style>
  <w:style w:type="character" w:customStyle="1" w:styleId="Bullets">
    <w:name w:val="Bullets"/>
    <w:rsid w:val="006F04EA"/>
    <w:rPr>
      <w:rFonts w:ascii="StarSymbol" w:eastAsia="StarSymbol" w:hAnsi="StarSymbol" w:cs="StarSymbol"/>
      <w:sz w:val="18"/>
      <w:szCs w:val="18"/>
    </w:rPr>
  </w:style>
  <w:style w:type="character" w:customStyle="1" w:styleId="NumberingSymbols">
    <w:name w:val="Numbering Symbols"/>
    <w:rsid w:val="006F04EA"/>
  </w:style>
  <w:style w:type="paragraph" w:customStyle="1" w:styleId="Heading">
    <w:name w:val="Heading"/>
    <w:basedOn w:val="Normal"/>
    <w:next w:val="BodyText"/>
    <w:rsid w:val="006F04EA"/>
    <w:pPr>
      <w:keepNext/>
      <w:spacing w:before="240" w:after="120"/>
    </w:pPr>
    <w:rPr>
      <w:rFonts w:ascii="Arial" w:eastAsia="MS Mincho" w:hAnsi="Arial" w:cs="Tahoma"/>
      <w:sz w:val="28"/>
      <w:szCs w:val="28"/>
    </w:rPr>
  </w:style>
  <w:style w:type="paragraph" w:styleId="BodyText">
    <w:name w:val="Body Text"/>
    <w:basedOn w:val="Normal"/>
    <w:link w:val="BodyTextChar"/>
    <w:semiHidden/>
    <w:rsid w:val="006F04EA"/>
    <w:pPr>
      <w:jc w:val="both"/>
    </w:pPr>
  </w:style>
  <w:style w:type="character" w:customStyle="1" w:styleId="BodyTextChar">
    <w:name w:val="Body Text Char"/>
    <w:basedOn w:val="DefaultParagraphFont"/>
    <w:link w:val="BodyText"/>
    <w:semiHidden/>
    <w:rsid w:val="006F04EA"/>
    <w:rPr>
      <w:rFonts w:ascii="Times New Roman" w:eastAsia="Times New Roman" w:hAnsi="Times New Roman" w:cs="Times New Roman"/>
      <w:sz w:val="24"/>
      <w:szCs w:val="20"/>
      <w:lang w:eastAsia="ar-SA"/>
    </w:rPr>
  </w:style>
  <w:style w:type="paragraph" w:styleId="List">
    <w:name w:val="List"/>
    <w:basedOn w:val="BodyText"/>
    <w:semiHidden/>
    <w:rsid w:val="006F04EA"/>
    <w:rPr>
      <w:rFonts w:cs="Tahoma"/>
    </w:rPr>
  </w:style>
  <w:style w:type="paragraph" w:styleId="Caption">
    <w:name w:val="caption"/>
    <w:basedOn w:val="Normal"/>
    <w:qFormat/>
    <w:rsid w:val="006F04EA"/>
    <w:pPr>
      <w:suppressLineNumbers/>
      <w:spacing w:before="120" w:after="120"/>
    </w:pPr>
    <w:rPr>
      <w:rFonts w:cs="Tahoma"/>
      <w:i/>
      <w:iCs/>
      <w:szCs w:val="24"/>
    </w:rPr>
  </w:style>
  <w:style w:type="paragraph" w:customStyle="1" w:styleId="Index">
    <w:name w:val="Index"/>
    <w:basedOn w:val="Normal"/>
    <w:rsid w:val="006F04EA"/>
    <w:pPr>
      <w:suppressLineNumbers/>
    </w:pPr>
    <w:rPr>
      <w:rFonts w:cs="Tahoma"/>
    </w:rPr>
  </w:style>
  <w:style w:type="paragraph" w:styleId="Title">
    <w:name w:val="Title"/>
    <w:basedOn w:val="Normal"/>
    <w:next w:val="Subtitle"/>
    <w:link w:val="TitleChar"/>
    <w:uiPriority w:val="10"/>
    <w:qFormat/>
    <w:rsid w:val="006F04EA"/>
    <w:pPr>
      <w:jc w:val="center"/>
    </w:pPr>
    <w:rPr>
      <w:b/>
      <w:bCs/>
      <w:sz w:val="38"/>
    </w:rPr>
  </w:style>
  <w:style w:type="character" w:customStyle="1" w:styleId="TitleChar">
    <w:name w:val="Title Char"/>
    <w:basedOn w:val="DefaultParagraphFont"/>
    <w:link w:val="Title"/>
    <w:uiPriority w:val="10"/>
    <w:rsid w:val="006F04EA"/>
    <w:rPr>
      <w:rFonts w:ascii="Times New Roman" w:eastAsia="Times New Roman" w:hAnsi="Times New Roman" w:cs="Times New Roman"/>
      <w:b/>
      <w:bCs/>
      <w:sz w:val="38"/>
      <w:szCs w:val="20"/>
      <w:lang w:eastAsia="ar-SA"/>
    </w:rPr>
  </w:style>
  <w:style w:type="paragraph" w:styleId="Subtitle">
    <w:name w:val="Subtitle"/>
    <w:basedOn w:val="Normal"/>
    <w:next w:val="BodyText"/>
    <w:link w:val="SubtitleChar"/>
    <w:qFormat/>
    <w:rsid w:val="006F04EA"/>
    <w:pPr>
      <w:jc w:val="center"/>
    </w:pPr>
    <w:rPr>
      <w:b/>
      <w:bCs/>
      <w:sz w:val="36"/>
    </w:rPr>
  </w:style>
  <w:style w:type="character" w:customStyle="1" w:styleId="SubtitleChar">
    <w:name w:val="Subtitle Char"/>
    <w:basedOn w:val="DefaultParagraphFont"/>
    <w:link w:val="Subtitle"/>
    <w:rsid w:val="006F04EA"/>
    <w:rPr>
      <w:rFonts w:ascii="Times New Roman" w:eastAsia="Times New Roman" w:hAnsi="Times New Roman" w:cs="Times New Roman"/>
      <w:b/>
      <w:bCs/>
      <w:sz w:val="36"/>
      <w:szCs w:val="20"/>
      <w:lang w:eastAsia="ar-SA"/>
    </w:rPr>
  </w:style>
  <w:style w:type="paragraph" w:styleId="Header">
    <w:name w:val="header"/>
    <w:basedOn w:val="Normal"/>
    <w:link w:val="HeaderChar"/>
    <w:uiPriority w:val="99"/>
    <w:rsid w:val="006F04EA"/>
    <w:pPr>
      <w:tabs>
        <w:tab w:val="center" w:pos="4320"/>
        <w:tab w:val="right" w:pos="8640"/>
      </w:tabs>
    </w:pPr>
  </w:style>
  <w:style w:type="character" w:customStyle="1" w:styleId="HeaderChar">
    <w:name w:val="Header Char"/>
    <w:basedOn w:val="DefaultParagraphFont"/>
    <w:link w:val="Header"/>
    <w:uiPriority w:val="99"/>
    <w:rsid w:val="006F04EA"/>
    <w:rPr>
      <w:rFonts w:ascii="Times New Roman" w:eastAsia="Times New Roman" w:hAnsi="Times New Roman" w:cs="Times New Roman"/>
      <w:sz w:val="24"/>
      <w:szCs w:val="20"/>
      <w:lang w:eastAsia="ar-SA"/>
    </w:rPr>
  </w:style>
  <w:style w:type="paragraph" w:styleId="Footer">
    <w:name w:val="footer"/>
    <w:basedOn w:val="Normal"/>
    <w:link w:val="FooterChar"/>
    <w:uiPriority w:val="99"/>
    <w:rsid w:val="006F04EA"/>
    <w:pPr>
      <w:tabs>
        <w:tab w:val="center" w:pos="4320"/>
        <w:tab w:val="right" w:pos="8640"/>
      </w:tabs>
    </w:pPr>
  </w:style>
  <w:style w:type="character" w:customStyle="1" w:styleId="FooterChar">
    <w:name w:val="Footer Char"/>
    <w:basedOn w:val="DefaultParagraphFont"/>
    <w:link w:val="Footer"/>
    <w:uiPriority w:val="99"/>
    <w:rsid w:val="006F04EA"/>
    <w:rPr>
      <w:rFonts w:ascii="Times New Roman" w:eastAsia="Times New Roman" w:hAnsi="Times New Roman" w:cs="Times New Roman"/>
      <w:sz w:val="24"/>
      <w:szCs w:val="20"/>
      <w:lang w:eastAsia="ar-SA"/>
    </w:rPr>
  </w:style>
  <w:style w:type="paragraph" w:styleId="BodyTextIndent">
    <w:name w:val="Body Text Indent"/>
    <w:basedOn w:val="Normal"/>
    <w:link w:val="BodyTextIndentChar"/>
    <w:semiHidden/>
    <w:rsid w:val="006F04EA"/>
    <w:pPr>
      <w:ind w:left="360"/>
    </w:pPr>
    <w:rPr>
      <w:szCs w:val="24"/>
    </w:rPr>
  </w:style>
  <w:style w:type="character" w:customStyle="1" w:styleId="BodyTextIndentChar">
    <w:name w:val="Body Text Indent Char"/>
    <w:basedOn w:val="DefaultParagraphFont"/>
    <w:link w:val="BodyTextIndent"/>
    <w:semiHidden/>
    <w:rsid w:val="006F04EA"/>
    <w:rPr>
      <w:rFonts w:ascii="Times New Roman" w:eastAsia="Times New Roman" w:hAnsi="Times New Roman" w:cs="Times New Roman"/>
      <w:sz w:val="24"/>
      <w:szCs w:val="24"/>
      <w:lang w:eastAsia="ar-SA"/>
    </w:rPr>
  </w:style>
  <w:style w:type="paragraph" w:styleId="FootnoteText">
    <w:name w:val="footnote text"/>
    <w:basedOn w:val="Normal"/>
    <w:link w:val="FootnoteTextChar"/>
    <w:semiHidden/>
    <w:rsid w:val="006F04EA"/>
    <w:rPr>
      <w:sz w:val="20"/>
    </w:rPr>
  </w:style>
  <w:style w:type="character" w:customStyle="1" w:styleId="FootnoteTextChar">
    <w:name w:val="Footnote Text Char"/>
    <w:basedOn w:val="DefaultParagraphFont"/>
    <w:link w:val="FootnoteText"/>
    <w:semiHidden/>
    <w:rsid w:val="006F04EA"/>
    <w:rPr>
      <w:rFonts w:ascii="Times New Roman" w:eastAsia="Times New Roman" w:hAnsi="Times New Roman" w:cs="Times New Roman"/>
      <w:sz w:val="20"/>
      <w:szCs w:val="20"/>
      <w:lang w:eastAsia="ar-SA"/>
    </w:rPr>
  </w:style>
  <w:style w:type="paragraph" w:styleId="BodyTextIndent2">
    <w:name w:val="Body Text Indent 2"/>
    <w:basedOn w:val="Normal"/>
    <w:link w:val="BodyTextIndent2Char"/>
    <w:semiHidden/>
    <w:rsid w:val="006F04EA"/>
    <w:pPr>
      <w:ind w:left="700"/>
      <w:jc w:val="both"/>
    </w:pPr>
  </w:style>
  <w:style w:type="character" w:customStyle="1" w:styleId="BodyTextIndent2Char">
    <w:name w:val="Body Text Indent 2 Char"/>
    <w:basedOn w:val="DefaultParagraphFont"/>
    <w:link w:val="BodyTextIndent2"/>
    <w:semiHidden/>
    <w:rsid w:val="006F04EA"/>
    <w:rPr>
      <w:rFonts w:ascii="Times New Roman" w:eastAsia="Times New Roman" w:hAnsi="Times New Roman" w:cs="Times New Roman"/>
      <w:sz w:val="24"/>
      <w:szCs w:val="20"/>
      <w:lang w:eastAsia="ar-SA"/>
    </w:rPr>
  </w:style>
  <w:style w:type="paragraph" w:styleId="BodyText3">
    <w:name w:val="Body Text 3"/>
    <w:basedOn w:val="Normal"/>
    <w:link w:val="BodyText3Char"/>
    <w:semiHidden/>
    <w:rsid w:val="006F04EA"/>
    <w:pPr>
      <w:overflowPunct w:val="0"/>
      <w:autoSpaceDE w:val="0"/>
      <w:textAlignment w:val="baseline"/>
    </w:pPr>
    <w:rPr>
      <w:color w:val="FF0000"/>
    </w:rPr>
  </w:style>
  <w:style w:type="character" w:customStyle="1" w:styleId="BodyText3Char">
    <w:name w:val="Body Text 3 Char"/>
    <w:basedOn w:val="DefaultParagraphFont"/>
    <w:link w:val="BodyText3"/>
    <w:semiHidden/>
    <w:rsid w:val="006F04EA"/>
    <w:rPr>
      <w:rFonts w:ascii="Times New Roman" w:eastAsia="Times New Roman" w:hAnsi="Times New Roman" w:cs="Times New Roman"/>
      <w:color w:val="FF0000"/>
      <w:sz w:val="24"/>
      <w:szCs w:val="20"/>
      <w:lang w:eastAsia="ar-SA"/>
    </w:rPr>
  </w:style>
  <w:style w:type="paragraph" w:customStyle="1" w:styleId="xl24">
    <w:name w:val="xl24"/>
    <w:basedOn w:val="Normal"/>
    <w:rsid w:val="006F04EA"/>
    <w:pPr>
      <w:pBdr>
        <w:bottom w:val="double" w:sz="1" w:space="0" w:color="000000"/>
      </w:pBdr>
      <w:overflowPunct w:val="0"/>
      <w:autoSpaceDE w:val="0"/>
      <w:spacing w:before="100" w:after="100"/>
      <w:textAlignment w:val="baseline"/>
    </w:pPr>
    <w:rPr>
      <w:rFonts w:ascii="Arial" w:hAnsi="Arial"/>
      <w:b/>
    </w:rPr>
  </w:style>
  <w:style w:type="paragraph" w:styleId="BodyText2">
    <w:name w:val="Body Text 2"/>
    <w:basedOn w:val="Normal"/>
    <w:link w:val="BodyText2Char"/>
    <w:semiHidden/>
    <w:rsid w:val="006F04EA"/>
    <w:pPr>
      <w:overflowPunct w:val="0"/>
      <w:autoSpaceDE w:val="0"/>
      <w:textAlignment w:val="baseline"/>
    </w:pPr>
    <w:rPr>
      <w:b/>
      <w:sz w:val="22"/>
    </w:rPr>
  </w:style>
  <w:style w:type="character" w:customStyle="1" w:styleId="BodyText2Char">
    <w:name w:val="Body Text 2 Char"/>
    <w:basedOn w:val="DefaultParagraphFont"/>
    <w:link w:val="BodyText2"/>
    <w:semiHidden/>
    <w:rsid w:val="006F04EA"/>
    <w:rPr>
      <w:rFonts w:ascii="Times New Roman" w:eastAsia="Times New Roman" w:hAnsi="Times New Roman" w:cs="Times New Roman"/>
      <w:b/>
      <w:szCs w:val="20"/>
      <w:lang w:eastAsia="ar-SA"/>
    </w:rPr>
  </w:style>
  <w:style w:type="paragraph" w:customStyle="1" w:styleId="bodytext0">
    <w:name w:val="bodytext"/>
    <w:basedOn w:val="Normal"/>
    <w:rsid w:val="006F04EA"/>
    <w:pPr>
      <w:overflowPunct w:val="0"/>
      <w:autoSpaceDE w:val="0"/>
      <w:spacing w:before="100" w:after="100" w:line="280" w:lineRule="atLeast"/>
      <w:textAlignment w:val="baseline"/>
    </w:pPr>
  </w:style>
  <w:style w:type="paragraph" w:customStyle="1" w:styleId="xl25">
    <w:name w:val="xl25"/>
    <w:basedOn w:val="Normal"/>
    <w:rsid w:val="006F04EA"/>
    <w:pPr>
      <w:spacing w:before="280" w:after="280"/>
    </w:pPr>
    <w:rPr>
      <w:rFonts w:ascii="Arial" w:eastAsia="Arial Unicode MS" w:hAnsi="Arial" w:cs="Arial"/>
      <w:b/>
      <w:bCs/>
      <w:szCs w:val="24"/>
    </w:rPr>
  </w:style>
  <w:style w:type="paragraph" w:styleId="NormalWeb">
    <w:name w:val="Normal (Web)"/>
    <w:basedOn w:val="Normal"/>
    <w:semiHidden/>
    <w:rsid w:val="006F04EA"/>
    <w:pPr>
      <w:spacing w:before="280" w:after="280"/>
    </w:pPr>
    <w:rPr>
      <w:szCs w:val="24"/>
    </w:rPr>
  </w:style>
  <w:style w:type="paragraph" w:customStyle="1" w:styleId="xl38">
    <w:name w:val="xl38"/>
    <w:basedOn w:val="Normal"/>
    <w:rsid w:val="006F04EA"/>
    <w:pPr>
      <w:pBdr>
        <w:top w:val="single" w:sz="4" w:space="0" w:color="000000"/>
        <w:left w:val="single" w:sz="4" w:space="0" w:color="000000"/>
        <w:bottom w:val="single" w:sz="4" w:space="0" w:color="000000"/>
        <w:right w:val="single" w:sz="4" w:space="0" w:color="000000"/>
      </w:pBdr>
      <w:spacing w:before="280" w:after="280"/>
    </w:pPr>
    <w:rPr>
      <w:rFonts w:ascii="Arial" w:eastAsia="Arial Unicode MS" w:hAnsi="Arial" w:cs="Arial"/>
      <w:b/>
      <w:bCs/>
      <w:szCs w:val="24"/>
    </w:rPr>
  </w:style>
  <w:style w:type="paragraph" w:styleId="BodyTextIndent3">
    <w:name w:val="Body Text Indent 3"/>
    <w:basedOn w:val="Normal"/>
    <w:link w:val="BodyTextIndent3Char"/>
    <w:semiHidden/>
    <w:rsid w:val="006F04EA"/>
    <w:pPr>
      <w:ind w:left="700" w:hanging="700"/>
    </w:pPr>
  </w:style>
  <w:style w:type="character" w:customStyle="1" w:styleId="BodyTextIndent3Char">
    <w:name w:val="Body Text Indent 3 Char"/>
    <w:basedOn w:val="DefaultParagraphFont"/>
    <w:link w:val="BodyTextIndent3"/>
    <w:semiHidden/>
    <w:rsid w:val="006F04EA"/>
    <w:rPr>
      <w:rFonts w:ascii="Times New Roman" w:eastAsia="Times New Roman" w:hAnsi="Times New Roman" w:cs="Times New Roman"/>
      <w:sz w:val="24"/>
      <w:szCs w:val="20"/>
      <w:lang w:eastAsia="ar-SA"/>
    </w:rPr>
  </w:style>
  <w:style w:type="paragraph" w:customStyle="1" w:styleId="TableContents">
    <w:name w:val="Table Contents"/>
    <w:basedOn w:val="Normal"/>
    <w:rsid w:val="006F04EA"/>
    <w:pPr>
      <w:suppressLineNumbers/>
    </w:pPr>
  </w:style>
  <w:style w:type="paragraph" w:customStyle="1" w:styleId="TableHeading">
    <w:name w:val="Table Heading"/>
    <w:basedOn w:val="TableContents"/>
    <w:rsid w:val="006F04EA"/>
    <w:pPr>
      <w:jc w:val="center"/>
    </w:pPr>
    <w:rPr>
      <w:b/>
      <w:bCs/>
    </w:rPr>
  </w:style>
  <w:style w:type="paragraph" w:customStyle="1" w:styleId="Framecontents">
    <w:name w:val="Frame contents"/>
    <w:basedOn w:val="BodyText"/>
    <w:rsid w:val="006F04EA"/>
  </w:style>
  <w:style w:type="character" w:styleId="FollowedHyperlink">
    <w:name w:val="FollowedHyperlink"/>
    <w:basedOn w:val="DefaultParagraphFont"/>
    <w:semiHidden/>
    <w:rsid w:val="006F04EA"/>
    <w:rPr>
      <w:color w:val="800080"/>
      <w:u w:val="single"/>
    </w:rPr>
  </w:style>
  <w:style w:type="paragraph" w:styleId="ListParagraph">
    <w:name w:val="List Paragraph"/>
    <w:basedOn w:val="Normal"/>
    <w:uiPriority w:val="34"/>
    <w:qFormat/>
    <w:rsid w:val="006F04EA"/>
    <w:pPr>
      <w:suppressAutoHyphens w:val="0"/>
      <w:ind w:left="720"/>
    </w:pPr>
    <w:rPr>
      <w:rFonts w:ascii="Arial" w:hAnsi="Arial" w:cs="Arial"/>
      <w:color w:val="000000"/>
      <w:sz w:val="22"/>
      <w:szCs w:val="22"/>
      <w:lang w:eastAsia="en-US"/>
    </w:rPr>
  </w:style>
  <w:style w:type="paragraph" w:customStyle="1" w:styleId="Default">
    <w:name w:val="Default"/>
    <w:rsid w:val="006F04EA"/>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fc0dace48a-452a-4779-ba60-8b3f1e4226e4-4">
    <w:name w:val="fc0dace48a-452a-4779-ba60-8b3f1e4226e4-4"/>
    <w:basedOn w:val="DefaultParagraphFont"/>
    <w:rsid w:val="006F04EA"/>
  </w:style>
  <w:style w:type="table" w:styleId="TableGrid">
    <w:name w:val="Table Grid"/>
    <w:basedOn w:val="TableNormal"/>
    <w:uiPriority w:val="59"/>
    <w:rsid w:val="006F04E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IntenseEmphasis">
    <w:name w:val="Intense Emphasis"/>
    <w:basedOn w:val="DefaultParagraphFont"/>
    <w:uiPriority w:val="21"/>
    <w:qFormat/>
    <w:rsid w:val="006F04EA"/>
    <w:rPr>
      <w:b/>
      <w:bCs/>
      <w:i/>
      <w:iCs/>
      <w:color w:val="4F81BD" w:themeColor="accent1"/>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s>
</file>

<file path=word/_rels/header1.xml.rels><?xml version="1.0" encoding="UTF-8" standalone="yes"?>
<Relationships xmlns="http://schemas.openxmlformats.org/package/2006/relationships"><Relationship Id="rId1" Type="http://schemas.openxmlformats.org/officeDocument/2006/relationships/image" Target="media/image3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0837611DDAA474490A068655AF7EB6D" ma:contentTypeVersion="0" ma:contentTypeDescription="Create a new document." ma:contentTypeScope="" ma:versionID="c874355ea57b1c1e37a07a41909d49c3">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D73018-962F-45FB-91CF-3CD66E485F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15E28198-4B6F-4CC9-B394-F7B8DBE3BA7B}">
  <ds:schemaRefs>
    <ds:schemaRef ds:uri="http://schemas.microsoft.com/office/2006/documentManagement/types"/>
    <ds:schemaRef ds:uri="http://purl.org/dc/elements/1.1/"/>
    <ds:schemaRef ds:uri="http://purl.org/dc/terms/"/>
    <ds:schemaRef ds:uri="http://purl.org/dc/dcmitype/"/>
    <ds:schemaRef ds:uri="http://www.w3.org/XML/1998/namespace"/>
    <ds:schemaRef ds:uri="http://schemas.microsoft.com/office/2006/metadata/properties"/>
    <ds:schemaRef ds:uri="http://schemas.openxmlformats.org/package/2006/metadata/core-properties"/>
    <ds:schemaRef ds:uri="http://schemas.microsoft.com/office/infopath/2007/PartnerControls"/>
  </ds:schemaRefs>
</ds:datastoreItem>
</file>

<file path=customXml/itemProps3.xml><?xml version="1.0" encoding="utf-8"?>
<ds:datastoreItem xmlns:ds="http://schemas.openxmlformats.org/officeDocument/2006/customXml" ds:itemID="{6E5E1278-DAD8-45F9-9270-33579F3818E2}">
  <ds:schemaRefs>
    <ds:schemaRef ds:uri="http://schemas.microsoft.com/sharepoint/v3/contenttype/forms"/>
  </ds:schemaRefs>
</ds:datastoreItem>
</file>

<file path=customXml/itemProps4.xml><?xml version="1.0" encoding="utf-8"?>
<ds:datastoreItem xmlns:ds="http://schemas.openxmlformats.org/officeDocument/2006/customXml" ds:itemID="{6DB5401E-1EB4-42F0-A6DA-690D5F83F0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656</Words>
  <Characters>3744</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Section 5 – Freeway Management System Overview</vt:lpstr>
    </vt:vector>
  </TitlesOfParts>
  <Company>Wisconsin Department of Transportation</Company>
  <LinksUpToDate>false</LinksUpToDate>
  <CharactersWithSpaces>4392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Section 5 – Freeway Management System Overview</dc:title>
  <dc:creator>mscbab</dc:creator>
  <cp:lastModifiedBy>25765</cp:lastModifiedBy>
  <cp:revision>4</cp:revision>
  <dcterms:created xsi:type="dcterms:W3CDTF">2014-07-28T13:00:00Z</dcterms:created>
  <dcterms:modified xsi:type="dcterms:W3CDTF">2014-07-29T20:30:00Z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0x010100D0837611DDAA474490A068655AF7EB6D</vt:lpwstr>
  </property>
</Properties>
</file>